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D9F34" w14:textId="4A5373FD" w:rsidR="00A27F68" w:rsidRPr="000D6E70" w:rsidRDefault="0024169A" w:rsidP="00A27F68">
      <w:pPr>
        <w:pStyle w:val="10"/>
        <w:jc w:val="center"/>
        <w:rPr>
          <w:rFonts w:ascii="メイリオ" w:eastAsia="メイリオ" w:hAnsi="メイリオ" w:cs="メイリオ"/>
          <w:b/>
          <w:bCs/>
          <w:sz w:val="24"/>
          <w:szCs w:val="24"/>
          <w:u w:val="single"/>
        </w:rPr>
      </w:pPr>
      <w:r w:rsidRPr="000D6E70">
        <w:rPr>
          <w:rFonts w:ascii="メイリオ" w:eastAsia="メイリオ" w:hAnsi="メイリオ" w:cs="メイリオ"/>
          <w:b/>
          <w:bCs/>
          <w:sz w:val="28"/>
          <w:szCs w:val="24"/>
          <w:u w:val="single"/>
          <w:lang w:val="ja-JP"/>
        </w:rPr>
        <w:t>職　務　経　歴　書</w:t>
      </w:r>
    </w:p>
    <w:p w14:paraId="55BC6580" w14:textId="5FE696BC" w:rsidR="0024169A" w:rsidRPr="008C4448" w:rsidRDefault="00A27F68" w:rsidP="008C4448">
      <w:pPr>
        <w:pStyle w:val="10"/>
        <w:jc w:val="right"/>
        <w:rPr>
          <w:rFonts w:ascii="メイリオ" w:eastAsia="メイリオ" w:hAnsi="メイリオ" w:cs="メイリオ"/>
          <w:b/>
          <w:bCs/>
          <w:sz w:val="18"/>
          <w:szCs w:val="20"/>
        </w:rPr>
      </w:pPr>
      <w:r>
        <w:rPr>
          <w:rFonts w:ascii="メイリオ" w:eastAsia="メイリオ" w:hAnsi="メイリオ" w:cs="メイリオ"/>
          <w:bCs/>
          <w:sz w:val="18"/>
          <w:szCs w:val="20"/>
          <w:lang w:val="ja-JP"/>
        </w:rPr>
        <w:fldChar w:fldCharType="begin"/>
      </w:r>
      <w:r>
        <w:rPr>
          <w:rFonts w:ascii="メイリオ" w:eastAsia="メイリオ" w:hAnsi="メイリオ" w:cs="メイリオ"/>
          <w:bCs/>
          <w:sz w:val="18"/>
          <w:szCs w:val="20"/>
          <w:lang w:val="ja-JP"/>
        </w:rPr>
        <w:instrText xml:space="preserve"> TIME \@ "ggge年M月d日" </w:instrText>
      </w:r>
      <w:r>
        <w:rPr>
          <w:rFonts w:ascii="メイリオ" w:eastAsia="メイリオ" w:hAnsi="メイリオ" w:cs="メイリオ"/>
          <w:bCs/>
          <w:sz w:val="18"/>
          <w:szCs w:val="20"/>
          <w:lang w:val="ja-JP"/>
        </w:rPr>
        <w:fldChar w:fldCharType="separate"/>
      </w:r>
      <w:r w:rsidR="00555E97">
        <w:rPr>
          <w:rFonts w:ascii="メイリオ" w:eastAsia="メイリオ" w:hAnsi="メイリオ" w:cs="メイリオ"/>
          <w:bCs/>
          <w:noProof/>
          <w:sz w:val="18"/>
          <w:szCs w:val="20"/>
          <w:lang w:val="ja-JP"/>
        </w:rPr>
        <w:t>令和4年7月6日</w:t>
      </w:r>
      <w:r>
        <w:rPr>
          <w:rFonts w:ascii="メイリオ" w:eastAsia="メイリオ" w:hAnsi="メイリオ" w:cs="メイリオ"/>
          <w:bCs/>
          <w:sz w:val="18"/>
          <w:szCs w:val="20"/>
          <w:lang w:val="ja-JP"/>
        </w:rPr>
        <w:fldChar w:fldCharType="end"/>
      </w:r>
      <w:r>
        <w:rPr>
          <w:rFonts w:ascii="メイリオ" w:eastAsia="メイリオ" w:hAnsi="メイリオ" w:cs="メイリオ"/>
          <w:bCs/>
          <w:sz w:val="18"/>
          <w:szCs w:val="20"/>
        </w:rPr>
        <w:t xml:space="preserve"> </w:t>
      </w:r>
      <w:r w:rsidR="004F0DC3" w:rsidRPr="00A27F68">
        <w:rPr>
          <w:rFonts w:ascii="メイリオ" w:eastAsia="メイリオ" w:hAnsi="メイリオ" w:cs="メイリオ" w:hint="eastAsia"/>
          <w:bCs/>
          <w:sz w:val="18"/>
          <w:szCs w:val="20"/>
          <w:lang w:val="ja-JP"/>
        </w:rPr>
        <w:t>現在</w:t>
      </w:r>
    </w:p>
    <w:p w14:paraId="4F95E908" w14:textId="3ABA374C" w:rsidR="00206DF0" w:rsidRPr="0026193C" w:rsidRDefault="000F2F0A" w:rsidP="0026193C">
      <w:pPr>
        <w:pStyle w:val="10"/>
        <w:wordWrap w:val="0"/>
        <w:jc w:val="right"/>
        <w:rPr>
          <w:rFonts w:ascii="メイリオ" w:eastAsia="メイリオ" w:hAnsi="メイリオ" w:cs="メイリオ"/>
          <w:sz w:val="18"/>
          <w:szCs w:val="20"/>
        </w:rPr>
      </w:pPr>
      <w:r>
        <w:rPr>
          <w:rFonts w:ascii="メイリオ" w:eastAsia="メイリオ" w:hAnsi="メイリオ" w:cs="メイリオ" w:hint="eastAsia"/>
          <w:sz w:val="18"/>
          <w:szCs w:val="20"/>
          <w:lang w:val="ja-JP"/>
        </w:rPr>
        <w:t>氏名</w:t>
      </w:r>
      <w:r w:rsidRPr="000F2F0A">
        <w:rPr>
          <w:rFonts w:ascii="メイリオ" w:eastAsia="メイリオ" w:hAnsi="メイリオ" w:cs="メイリオ" w:hint="eastAsia"/>
          <w:sz w:val="18"/>
          <w:szCs w:val="20"/>
        </w:rPr>
        <w:t>：</w:t>
      </w:r>
      <w:r w:rsidR="000139E2">
        <w:rPr>
          <w:rFonts w:ascii="メイリオ" w:eastAsia="メイリオ" w:hAnsi="メイリオ" w:cs="メイリオ"/>
          <w:sz w:val="18"/>
          <w:szCs w:val="20"/>
        </w:rPr>
        <w:t xml:space="preserve">XX </w:t>
      </w:r>
      <w:proofErr w:type="spellStart"/>
      <w:r w:rsidR="000139E2">
        <w:rPr>
          <w:rFonts w:ascii="メイリオ" w:eastAsia="メイリオ" w:hAnsi="メイリオ" w:cs="メイリオ"/>
          <w:sz w:val="18"/>
          <w:szCs w:val="20"/>
        </w:rPr>
        <w:t>XX</w:t>
      </w:r>
      <w:proofErr w:type="spellEnd"/>
    </w:p>
    <w:p w14:paraId="45FB3BC1" w14:textId="480AD068" w:rsidR="00F574D4" w:rsidRPr="000139E2" w:rsidRDefault="0024169A" w:rsidP="008C4448">
      <w:pPr>
        <w:pStyle w:val="10"/>
        <w:spacing w:line="180" w:lineRule="auto"/>
        <w:rPr>
          <w:rFonts w:ascii="メイリオ" w:eastAsia="メイリオ" w:hAnsi="メイリオ" w:cs="メイリオ"/>
          <w:b/>
          <w:bCs/>
          <w:sz w:val="18"/>
          <w:szCs w:val="18"/>
          <w:lang w:val="ja-JP"/>
        </w:rPr>
      </w:pPr>
      <w:r w:rsidRPr="00DC5EF8">
        <w:rPr>
          <w:rFonts w:ascii="メイリオ" w:eastAsia="メイリオ" w:hAnsi="メイリオ" w:cs="メイリオ"/>
          <w:b/>
          <w:bCs/>
          <w:sz w:val="18"/>
          <w:szCs w:val="18"/>
        </w:rPr>
        <w:t>■</w:t>
      </w:r>
      <w:r w:rsidR="008625E7">
        <w:rPr>
          <w:rFonts w:ascii="メイリオ" w:eastAsia="メイリオ" w:hAnsi="メイリオ" w:cs="メイリオ" w:hint="eastAsia"/>
          <w:b/>
          <w:bCs/>
          <w:sz w:val="18"/>
          <w:szCs w:val="18"/>
          <w:lang w:val="ja-JP"/>
        </w:rPr>
        <w:t>キャリアサマリー</w:t>
      </w:r>
    </w:p>
    <w:p w14:paraId="3A4C5474" w14:textId="77777777" w:rsidR="00555E97" w:rsidRDefault="00555E97" w:rsidP="00686ADF">
      <w:pPr>
        <w:pStyle w:val="10"/>
        <w:spacing w:line="180" w:lineRule="auto"/>
        <w:rPr>
          <w:rFonts w:ascii="メイリオ" w:eastAsia="メイリオ" w:hAnsi="メイリオ" w:cs="メイリオ"/>
          <w:b/>
          <w:bCs/>
          <w:sz w:val="18"/>
          <w:szCs w:val="18"/>
        </w:rPr>
      </w:pPr>
    </w:p>
    <w:p w14:paraId="3A5B3A77" w14:textId="77777777" w:rsidR="00555E97" w:rsidRDefault="00555E97" w:rsidP="00686ADF">
      <w:pPr>
        <w:pStyle w:val="10"/>
        <w:spacing w:line="180" w:lineRule="auto"/>
        <w:rPr>
          <w:rFonts w:ascii="メイリオ" w:eastAsia="メイリオ" w:hAnsi="メイリオ" w:cs="メイリオ"/>
          <w:b/>
          <w:bCs/>
          <w:sz w:val="18"/>
          <w:szCs w:val="18"/>
        </w:rPr>
      </w:pPr>
    </w:p>
    <w:p w14:paraId="7303B3D5" w14:textId="77777777" w:rsidR="00555E97" w:rsidRDefault="00555E97" w:rsidP="00686ADF">
      <w:pPr>
        <w:pStyle w:val="10"/>
        <w:spacing w:line="180" w:lineRule="auto"/>
        <w:rPr>
          <w:rFonts w:ascii="メイリオ" w:eastAsia="メイリオ" w:hAnsi="メイリオ" w:cs="メイリオ"/>
          <w:b/>
          <w:bCs/>
          <w:sz w:val="18"/>
          <w:szCs w:val="18"/>
        </w:rPr>
      </w:pPr>
    </w:p>
    <w:p w14:paraId="3845F3D4" w14:textId="77777777" w:rsidR="00555E97" w:rsidRDefault="00555E97" w:rsidP="00686ADF">
      <w:pPr>
        <w:pStyle w:val="10"/>
        <w:spacing w:line="180" w:lineRule="auto"/>
        <w:rPr>
          <w:rFonts w:ascii="メイリオ" w:eastAsia="メイリオ" w:hAnsi="メイリオ" w:cs="メイリオ"/>
          <w:b/>
          <w:bCs/>
          <w:sz w:val="18"/>
          <w:szCs w:val="18"/>
        </w:rPr>
      </w:pPr>
    </w:p>
    <w:p w14:paraId="3A5D91E7" w14:textId="77777777" w:rsidR="00555E97" w:rsidRDefault="00555E97" w:rsidP="00686ADF">
      <w:pPr>
        <w:pStyle w:val="10"/>
        <w:spacing w:line="180" w:lineRule="auto"/>
        <w:rPr>
          <w:rFonts w:ascii="メイリオ" w:eastAsia="メイリオ" w:hAnsi="メイリオ" w:cs="メイリオ"/>
          <w:b/>
          <w:bCs/>
          <w:sz w:val="18"/>
          <w:szCs w:val="18"/>
        </w:rPr>
      </w:pPr>
    </w:p>
    <w:p w14:paraId="1DE67488" w14:textId="77777777" w:rsidR="00555E97" w:rsidRDefault="00555E97" w:rsidP="00686ADF">
      <w:pPr>
        <w:pStyle w:val="10"/>
        <w:spacing w:line="180" w:lineRule="auto"/>
        <w:rPr>
          <w:rFonts w:ascii="メイリオ" w:eastAsia="メイリオ" w:hAnsi="メイリオ" w:cs="メイリオ"/>
          <w:b/>
          <w:bCs/>
          <w:sz w:val="18"/>
          <w:szCs w:val="18"/>
        </w:rPr>
      </w:pPr>
    </w:p>
    <w:p w14:paraId="08A34912" w14:textId="77777777" w:rsidR="00555E97" w:rsidRDefault="00555E97" w:rsidP="00686ADF">
      <w:pPr>
        <w:pStyle w:val="10"/>
        <w:spacing w:line="180" w:lineRule="auto"/>
        <w:rPr>
          <w:rFonts w:ascii="メイリオ" w:eastAsia="メイリオ" w:hAnsi="メイリオ" w:cs="メイリオ"/>
          <w:b/>
          <w:bCs/>
          <w:sz w:val="18"/>
          <w:szCs w:val="18"/>
        </w:rPr>
      </w:pPr>
    </w:p>
    <w:p w14:paraId="723F9350" w14:textId="2D113822" w:rsidR="00686ADF" w:rsidRPr="00973F3E" w:rsidRDefault="00686ADF" w:rsidP="00686ADF">
      <w:pPr>
        <w:pStyle w:val="10"/>
        <w:spacing w:line="180" w:lineRule="auto"/>
        <w:rPr>
          <w:rFonts w:ascii="メイリオ" w:eastAsia="メイリオ" w:hAnsi="メイリオ" w:cs="メイリオ"/>
          <w:b/>
          <w:bCs/>
          <w:sz w:val="18"/>
          <w:szCs w:val="18"/>
        </w:rPr>
      </w:pPr>
      <w:r w:rsidRPr="00973F3E">
        <w:rPr>
          <w:rFonts w:ascii="メイリオ" w:eastAsia="メイリオ" w:hAnsi="メイリオ" w:cs="メイリオ"/>
          <w:b/>
          <w:bCs/>
          <w:sz w:val="18"/>
          <w:szCs w:val="18"/>
        </w:rPr>
        <w:t>■</w:t>
      </w:r>
      <w:r w:rsidRPr="00973F3E">
        <w:rPr>
          <w:rFonts w:ascii="メイリオ" w:eastAsia="メイリオ" w:hAnsi="メイリオ" w:cs="メイリオ"/>
          <w:b/>
          <w:bCs/>
          <w:sz w:val="18"/>
          <w:szCs w:val="18"/>
          <w:lang w:val="ja-JP"/>
        </w:rPr>
        <w:t>職務経歴</w:t>
      </w:r>
      <w:r w:rsidRPr="00007139">
        <w:rPr>
          <w:rFonts w:ascii="メイリオ" w:eastAsia="メイリオ" w:hAnsi="メイリオ" w:cs="メイリオ" w:hint="eastAsia"/>
          <w:b/>
          <w:bCs/>
          <w:sz w:val="18"/>
          <w:szCs w:val="18"/>
        </w:rPr>
        <w:t>①</w:t>
      </w:r>
    </w:p>
    <w:p w14:paraId="0C034FD0" w14:textId="2932A06A" w:rsidR="00686ADF" w:rsidRPr="000B6402" w:rsidRDefault="00686ADF" w:rsidP="00686ADF">
      <w:pPr>
        <w:pStyle w:val="10"/>
        <w:spacing w:line="180" w:lineRule="auto"/>
        <w:ind w:left="193"/>
        <w:rPr>
          <w:rFonts w:ascii="メイリオ" w:eastAsia="メイリオ" w:hAnsi="メイリオ" w:cs="メイリオ"/>
          <w:b/>
          <w:sz w:val="18"/>
          <w:szCs w:val="18"/>
          <w:u w:val="single"/>
        </w:rPr>
      </w:pPr>
      <w:r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201</w:t>
      </w:r>
      <w:r w:rsidR="000139E2">
        <w:rPr>
          <w:rFonts w:ascii="メイリオ" w:eastAsia="メイリオ" w:hAnsi="メイリオ" w:cs="メイリオ"/>
          <w:b/>
          <w:sz w:val="18"/>
          <w:szCs w:val="18"/>
          <w:u w:val="single"/>
        </w:rPr>
        <w:t>X</w:t>
      </w:r>
      <w:r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年</w:t>
      </w:r>
      <w:r w:rsidR="000139E2">
        <w:rPr>
          <w:rFonts w:ascii="メイリオ" w:eastAsia="メイリオ" w:hAnsi="メイリオ" w:cs="メイリオ"/>
          <w:b/>
          <w:sz w:val="18"/>
          <w:szCs w:val="18"/>
          <w:u w:val="single"/>
        </w:rPr>
        <w:t>X</w:t>
      </w:r>
      <w:r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月～</w:t>
      </w:r>
      <w:r w:rsidR="00AC35F2"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現在</w:t>
      </w:r>
      <w:r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 xml:space="preserve">　株式会社</w:t>
      </w:r>
      <w:r w:rsidR="000139E2">
        <w:rPr>
          <w:rFonts w:ascii="メイリオ" w:eastAsia="メイリオ" w:hAnsi="メイリオ" w:cs="メイリオ"/>
          <w:b/>
          <w:sz w:val="18"/>
          <w:szCs w:val="18"/>
          <w:u w:val="single"/>
        </w:rPr>
        <w:t>XXXX</w:t>
      </w:r>
      <w:r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（正社員）　役職：</w:t>
      </w:r>
      <w:r w:rsidR="000139E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X</w:t>
      </w:r>
      <w:r w:rsidR="000139E2">
        <w:rPr>
          <w:rFonts w:ascii="メイリオ" w:eastAsia="メイリオ" w:hAnsi="メイリオ" w:cs="メイリオ"/>
          <w:b/>
          <w:sz w:val="18"/>
          <w:szCs w:val="18"/>
          <w:u w:val="single"/>
        </w:rPr>
        <w:t>XX</w:t>
      </w:r>
      <w:r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 xml:space="preserve">　 </w:t>
      </w:r>
      <w:r w:rsidR="000139E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現</w:t>
      </w:r>
      <w:r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年収</w:t>
      </w:r>
      <w:r w:rsidR="000139E2">
        <w:rPr>
          <w:rFonts w:ascii="メイリオ" w:eastAsia="メイリオ" w:hAnsi="メイリオ" w:cs="メイリオ"/>
          <w:b/>
          <w:sz w:val="18"/>
          <w:szCs w:val="18"/>
          <w:u w:val="single"/>
        </w:rPr>
        <w:t>X,XXX</w:t>
      </w:r>
      <w:r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万円</w:t>
      </w:r>
    </w:p>
    <w:p w14:paraId="761999D4" w14:textId="77777777" w:rsidR="00686ADF" w:rsidRPr="00973F3E" w:rsidRDefault="00686ADF" w:rsidP="00686ADF">
      <w:pPr>
        <w:pStyle w:val="10"/>
        <w:spacing w:line="180" w:lineRule="auto"/>
        <w:rPr>
          <w:rFonts w:ascii="メイリオ" w:eastAsia="メイリオ" w:hAnsi="メイリオ" w:cs="メイリオ"/>
          <w:sz w:val="18"/>
          <w:szCs w:val="18"/>
        </w:rPr>
      </w:pPr>
    </w:p>
    <w:p w14:paraId="6B3CB381" w14:textId="77777777" w:rsidR="00706E33" w:rsidRDefault="00686ADF" w:rsidP="00706E33">
      <w:pPr>
        <w:pStyle w:val="10"/>
        <w:spacing w:line="180" w:lineRule="auto"/>
        <w:ind w:left="193"/>
        <w:rPr>
          <w:rFonts w:ascii="メイリオ" w:eastAsia="メイリオ" w:hAnsi="メイリオ" w:cs="メイリオ"/>
          <w:color w:val="auto"/>
          <w:sz w:val="18"/>
          <w:szCs w:val="18"/>
        </w:rPr>
      </w:pPr>
      <w:r w:rsidRPr="00973F3E">
        <w:rPr>
          <w:rFonts w:ascii="メイリオ" w:eastAsia="メイリオ" w:hAnsi="メイリオ" w:cs="メイリオ" w:hint="eastAsia"/>
          <w:b/>
          <w:kern w:val="0"/>
          <w:sz w:val="18"/>
          <w:szCs w:val="18"/>
        </w:rPr>
        <w:t>■事業内容</w:t>
      </w:r>
      <w:r w:rsidR="00EC3BD6" w:rsidRPr="00973F3E">
        <w:rPr>
          <w:rFonts w:ascii="メイリオ" w:eastAsia="メイリオ" w:hAnsi="メイリオ" w:cs="メイリオ" w:hint="eastAsia"/>
          <w:kern w:val="0"/>
          <w:sz w:val="18"/>
          <w:szCs w:val="18"/>
        </w:rPr>
        <w:br/>
      </w:r>
      <w:r w:rsidR="00706E33">
        <w:rPr>
          <w:rFonts w:ascii="メイリオ" w:eastAsia="メイリオ" w:hAnsi="メイリオ" w:cs="メイリオ" w:hint="eastAsia"/>
          <w:color w:val="auto"/>
          <w:sz w:val="18"/>
          <w:szCs w:val="18"/>
        </w:rPr>
        <w:t>X</w:t>
      </w:r>
      <w:r w:rsidR="00706E33">
        <w:rPr>
          <w:rFonts w:ascii="メイリオ" w:eastAsia="メイリオ" w:hAnsi="メイリオ" w:cs="メイリオ"/>
          <w:color w:val="auto"/>
          <w:sz w:val="18"/>
          <w:szCs w:val="18"/>
        </w:rPr>
        <w:t>XXXXXXXXXXXXXXXX</w:t>
      </w:r>
    </w:p>
    <w:p w14:paraId="12BF4AE9" w14:textId="77777777" w:rsidR="00706E33" w:rsidRDefault="00706E33" w:rsidP="00706E33">
      <w:pPr>
        <w:pStyle w:val="10"/>
        <w:spacing w:line="180" w:lineRule="auto"/>
        <w:ind w:leftChars="50" w:left="360" w:hangingChars="150" w:hanging="270"/>
        <w:rPr>
          <w:rFonts w:ascii="メイリオ" w:eastAsia="メイリオ" w:hAnsi="メイリオ" w:cs="メイリオ"/>
          <w:color w:val="auto"/>
          <w:sz w:val="18"/>
          <w:szCs w:val="18"/>
        </w:rPr>
      </w:pPr>
      <w:r w:rsidRPr="00973F3E">
        <w:rPr>
          <w:rFonts w:ascii="メイリオ" w:eastAsia="メイリオ" w:hAnsi="メイリオ" w:cs="メイリオ" w:hint="eastAsia"/>
          <w:color w:val="auto"/>
          <w:sz w:val="18"/>
          <w:szCs w:val="18"/>
        </w:rPr>
        <w:t>【売上高】</w:t>
      </w:r>
      <w:r>
        <w:rPr>
          <w:rFonts w:ascii="メイリオ" w:eastAsia="メイリオ" w:hAnsi="メイリオ" w:cs="メイリオ"/>
          <w:color w:val="auto"/>
          <w:sz w:val="18"/>
          <w:szCs w:val="18"/>
        </w:rPr>
        <w:t>XXX</w:t>
      </w:r>
      <w:r w:rsidRPr="00973F3E">
        <w:rPr>
          <w:rFonts w:ascii="メイリオ" w:eastAsia="メイリオ" w:hAnsi="メイリオ" w:cs="メイリオ" w:hint="eastAsia"/>
          <w:color w:val="auto"/>
          <w:sz w:val="18"/>
          <w:szCs w:val="18"/>
        </w:rPr>
        <w:t>億</w:t>
      </w:r>
      <w:r>
        <w:rPr>
          <w:rFonts w:ascii="メイリオ" w:eastAsia="メイリオ" w:hAnsi="メイリオ" w:cs="メイリオ"/>
          <w:color w:val="auto"/>
          <w:sz w:val="18"/>
          <w:szCs w:val="18"/>
        </w:rPr>
        <w:t>XXXX</w:t>
      </w:r>
      <w:r w:rsidRPr="00973F3E">
        <w:rPr>
          <w:rFonts w:ascii="メイリオ" w:eastAsia="メイリオ" w:hAnsi="メイリオ" w:cs="メイリオ" w:hint="eastAsia"/>
          <w:color w:val="auto"/>
          <w:sz w:val="18"/>
          <w:szCs w:val="18"/>
        </w:rPr>
        <w:t xml:space="preserve">万円　　</w:t>
      </w:r>
    </w:p>
    <w:p w14:paraId="4FA9879D" w14:textId="77777777" w:rsidR="00706E33" w:rsidRDefault="00706E33" w:rsidP="00706E33">
      <w:pPr>
        <w:pStyle w:val="10"/>
        <w:spacing w:line="180" w:lineRule="auto"/>
        <w:ind w:leftChars="50" w:left="360" w:hangingChars="150" w:hanging="270"/>
        <w:rPr>
          <w:rFonts w:ascii="メイリオ" w:eastAsia="メイリオ" w:hAnsi="メイリオ" w:cs="メイリオ"/>
          <w:sz w:val="18"/>
          <w:szCs w:val="18"/>
        </w:rPr>
      </w:pPr>
      <w:r w:rsidRPr="00973F3E">
        <w:rPr>
          <w:rFonts w:ascii="メイリオ" w:eastAsia="メイリオ" w:hAnsi="メイリオ" w:cs="メイリオ" w:hint="eastAsia"/>
          <w:color w:val="auto"/>
          <w:sz w:val="18"/>
          <w:szCs w:val="18"/>
        </w:rPr>
        <w:t>【従業員数】</w:t>
      </w:r>
      <w:r>
        <w:rPr>
          <w:rFonts w:ascii="メイリオ" w:eastAsia="メイリオ" w:hAnsi="メイリオ" w:cs="メイリオ"/>
          <w:color w:val="auto"/>
          <w:sz w:val="18"/>
          <w:szCs w:val="18"/>
        </w:rPr>
        <w:t>XXXX</w:t>
      </w:r>
      <w:r w:rsidRPr="00973F3E">
        <w:rPr>
          <w:rFonts w:ascii="メイリオ" w:eastAsia="メイリオ" w:hAnsi="メイリオ" w:cs="メイリオ" w:hint="eastAsia"/>
          <w:color w:val="auto"/>
          <w:sz w:val="18"/>
          <w:szCs w:val="18"/>
        </w:rPr>
        <w:t>名</w:t>
      </w:r>
    </w:p>
    <w:p w14:paraId="1189AFED" w14:textId="4B236548" w:rsidR="00EC3BD6" w:rsidRPr="00706E33" w:rsidRDefault="00706E33" w:rsidP="00706E33">
      <w:pPr>
        <w:pStyle w:val="10"/>
        <w:spacing w:line="180" w:lineRule="auto"/>
        <w:ind w:firstLineChars="50" w:firstLine="90"/>
        <w:rPr>
          <w:rFonts w:ascii="メイリオ" w:eastAsia="メイリオ" w:hAnsi="メイリオ" w:cs="メイリオ"/>
          <w:color w:val="auto"/>
          <w:sz w:val="18"/>
          <w:szCs w:val="18"/>
        </w:rPr>
      </w:pPr>
      <w:r w:rsidRPr="00973F3E">
        <w:rPr>
          <w:rFonts w:ascii="メイリオ" w:eastAsia="メイリオ" w:hAnsi="メイリオ" w:cs="メイリオ" w:hint="eastAsia"/>
          <w:color w:val="auto"/>
          <w:sz w:val="18"/>
          <w:szCs w:val="18"/>
        </w:rPr>
        <w:t>【担当部署</w:t>
      </w:r>
      <w:r>
        <w:rPr>
          <w:rFonts w:ascii="メイリオ" w:eastAsia="メイリオ" w:hAnsi="メイリオ" w:cs="メイリオ" w:hint="eastAsia"/>
          <w:color w:val="auto"/>
          <w:sz w:val="18"/>
          <w:szCs w:val="18"/>
        </w:rPr>
        <w:t>】XXXXX部門、XXXXX部門</w:t>
      </w:r>
    </w:p>
    <w:p w14:paraId="39DD7240" w14:textId="46F840BD" w:rsidR="00984DE9" w:rsidRPr="00973F3E" w:rsidRDefault="00984DE9" w:rsidP="00984DE9">
      <w:pPr>
        <w:pStyle w:val="10"/>
        <w:spacing w:line="180" w:lineRule="auto"/>
        <w:ind w:left="193"/>
        <w:rPr>
          <w:rFonts w:ascii="メイリオ" w:eastAsia="メイリオ" w:hAnsi="メイリオ" w:cs="メイリオ"/>
          <w:sz w:val="18"/>
          <w:szCs w:val="18"/>
        </w:rPr>
      </w:pPr>
    </w:p>
    <w:tbl>
      <w:tblPr>
        <w:tblW w:w="10070" w:type="dxa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7"/>
        <w:gridCol w:w="8363"/>
      </w:tblGrid>
      <w:tr w:rsidR="00984DE9" w:rsidRPr="00973F3E" w14:paraId="7FF02D85" w14:textId="77777777" w:rsidTr="00040928">
        <w:trPr>
          <w:trHeight w:val="140"/>
        </w:trPr>
        <w:tc>
          <w:tcPr>
            <w:tcW w:w="170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4D7F0" w14:textId="77777777" w:rsidR="00984DE9" w:rsidRPr="00973F3E" w:rsidRDefault="00984DE9" w:rsidP="00040928">
            <w:pPr>
              <w:pStyle w:val="10"/>
              <w:spacing w:line="180" w:lineRule="auto"/>
              <w:rPr>
                <w:rFonts w:ascii="メイリオ" w:eastAsia="メイリオ" w:hAnsi="メイリオ" w:cs="メイリオ"/>
                <w:sz w:val="18"/>
                <w:szCs w:val="18"/>
                <w:lang w:val="ja-JP"/>
              </w:rPr>
            </w:pPr>
            <w:r w:rsidRPr="00973F3E">
              <w:rPr>
                <w:rFonts w:ascii="メイリオ" w:eastAsia="メイリオ" w:hAnsi="メイリオ" w:cs="メイリオ"/>
                <w:sz w:val="18"/>
                <w:szCs w:val="18"/>
                <w:lang w:val="ja-JP"/>
              </w:rPr>
              <w:t>期間</w:t>
            </w:r>
          </w:p>
        </w:tc>
        <w:tc>
          <w:tcPr>
            <w:tcW w:w="836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D1876" w14:textId="77777777" w:rsidR="00984DE9" w:rsidRPr="00973F3E" w:rsidRDefault="00984DE9" w:rsidP="00040928">
            <w:pPr>
              <w:pStyle w:val="10"/>
              <w:spacing w:line="180" w:lineRule="auto"/>
              <w:rPr>
                <w:rFonts w:ascii="メイリオ" w:eastAsia="メイリオ" w:hAnsi="メイリオ" w:cs="メイリオ"/>
                <w:sz w:val="18"/>
                <w:szCs w:val="18"/>
                <w:lang w:val="ja-JP"/>
              </w:rPr>
            </w:pPr>
            <w:r w:rsidRPr="00973F3E">
              <w:rPr>
                <w:rFonts w:ascii="メイリオ" w:eastAsia="メイリオ" w:hAnsi="メイリオ" w:cs="メイリオ" w:hint="eastAsia"/>
                <w:sz w:val="18"/>
                <w:szCs w:val="18"/>
                <w:lang w:val="ja-JP"/>
              </w:rPr>
              <w:t>主な職務</w:t>
            </w:r>
            <w:r w:rsidRPr="00973F3E">
              <w:rPr>
                <w:rFonts w:ascii="メイリオ" w:eastAsia="メイリオ" w:hAnsi="メイリオ" w:cs="メイリオ"/>
                <w:sz w:val="18"/>
                <w:szCs w:val="18"/>
                <w:lang w:val="ja-JP"/>
              </w:rPr>
              <w:t>内容</w:t>
            </w:r>
          </w:p>
        </w:tc>
      </w:tr>
      <w:tr w:rsidR="00984DE9" w:rsidRPr="00973F3E" w14:paraId="6054A49B" w14:textId="77777777" w:rsidTr="00040928">
        <w:trPr>
          <w:trHeight w:val="140"/>
        </w:trPr>
        <w:tc>
          <w:tcPr>
            <w:tcW w:w="170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F5289" w14:textId="12FA7394" w:rsidR="00984DE9" w:rsidRPr="00973F3E" w:rsidRDefault="00FB4CD6" w:rsidP="00D72E0A">
            <w:pPr>
              <w:pStyle w:val="10"/>
              <w:spacing w:line="180" w:lineRule="auto"/>
              <w:rPr>
                <w:rFonts w:ascii="メイリオ" w:eastAsia="メイリオ" w:hAnsi="メイリオ" w:cs="メイリオ"/>
                <w:sz w:val="18"/>
                <w:szCs w:val="18"/>
              </w:rPr>
            </w:pPr>
            <w:r w:rsidRPr="00973F3E">
              <w:rPr>
                <w:rFonts w:ascii="メイリオ" w:eastAsia="メイリオ" w:hAnsi="メイリオ" w:cs="メイリオ" w:hint="eastAsia"/>
                <w:sz w:val="18"/>
                <w:szCs w:val="18"/>
              </w:rPr>
              <w:t>201</w:t>
            </w:r>
            <w:r w:rsidR="000139E2">
              <w:rPr>
                <w:rFonts w:ascii="メイリオ" w:eastAsia="メイリオ" w:hAnsi="メイリオ" w:cs="メイリオ"/>
                <w:sz w:val="18"/>
                <w:szCs w:val="18"/>
              </w:rPr>
              <w:t>X</w:t>
            </w:r>
            <w:r w:rsidRPr="00973F3E">
              <w:rPr>
                <w:rFonts w:ascii="メイリオ" w:eastAsia="メイリオ" w:hAnsi="メイリオ" w:cs="メイリオ" w:hint="eastAsia"/>
                <w:sz w:val="18"/>
                <w:szCs w:val="18"/>
              </w:rPr>
              <w:t>年</w:t>
            </w:r>
            <w:r w:rsidR="000139E2">
              <w:rPr>
                <w:rFonts w:ascii="メイリオ" w:eastAsia="メイリオ" w:hAnsi="メイリオ" w:cs="メイリオ"/>
                <w:sz w:val="18"/>
                <w:szCs w:val="18"/>
              </w:rPr>
              <w:t>X</w:t>
            </w:r>
            <w:r w:rsidR="00984DE9" w:rsidRPr="00973F3E">
              <w:rPr>
                <w:rFonts w:ascii="メイリオ" w:eastAsia="メイリオ" w:hAnsi="メイリオ" w:cs="メイリオ" w:hint="eastAsia"/>
                <w:sz w:val="18"/>
                <w:szCs w:val="18"/>
              </w:rPr>
              <w:t>月～</w:t>
            </w:r>
          </w:p>
        </w:tc>
        <w:tc>
          <w:tcPr>
            <w:tcW w:w="836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76AC9" w14:textId="1E0F11B6" w:rsidR="00984DE9" w:rsidRPr="00973F3E" w:rsidRDefault="00984DE9" w:rsidP="00040928">
            <w:pPr>
              <w:pStyle w:val="10"/>
              <w:spacing w:line="180" w:lineRule="auto"/>
              <w:rPr>
                <w:rFonts w:ascii="メイリオ" w:eastAsia="メイリオ" w:hAnsi="メイリオ" w:cs="メイリオ"/>
                <w:b/>
                <w:kern w:val="0"/>
                <w:sz w:val="18"/>
                <w:szCs w:val="18"/>
              </w:rPr>
            </w:pPr>
            <w:r w:rsidRPr="00973F3E">
              <w:rPr>
                <w:rFonts w:ascii="メイリオ" w:eastAsia="メイリオ" w:hAnsi="メイリオ" w:cs="メイリオ" w:hint="eastAsia"/>
                <w:b/>
                <w:kern w:val="0"/>
                <w:sz w:val="18"/>
                <w:szCs w:val="18"/>
              </w:rPr>
              <w:t>■職務内容</w:t>
            </w:r>
          </w:p>
          <w:p w14:paraId="31AC268E" w14:textId="7B36ED69" w:rsidR="009971B7" w:rsidRPr="00973F3E" w:rsidRDefault="00E905F7" w:rsidP="004D5D1A">
            <w:r>
              <w:rPr>
                <w:rFonts w:hint="eastAsia"/>
              </w:rPr>
              <w:t xml:space="preserve">　</w:t>
            </w:r>
          </w:p>
          <w:p w14:paraId="1E8082C4" w14:textId="73B0F92A" w:rsidR="00801B26" w:rsidRPr="00973F3E" w:rsidRDefault="00E640EA" w:rsidP="00555E97">
            <w:r w:rsidRPr="00973F3E">
              <w:rPr>
                <w:rFonts w:hint="eastAsia"/>
                <w:b/>
              </w:rPr>
              <w:t>■</w:t>
            </w:r>
            <w:r w:rsidR="00984DE9" w:rsidRPr="00973F3E">
              <w:rPr>
                <w:rFonts w:hint="eastAsia"/>
                <w:b/>
              </w:rPr>
              <w:t>実績</w:t>
            </w:r>
            <w:r w:rsidR="00984DE9" w:rsidRPr="00973F3E">
              <w:rPr>
                <w:rFonts w:hint="eastAsia"/>
                <w:b/>
              </w:rPr>
              <w:br/>
            </w:r>
            <w:r w:rsidR="00C76106">
              <w:rPr>
                <w:rFonts w:hint="eastAsia"/>
                <w:b/>
              </w:rPr>
              <w:t>・</w:t>
            </w:r>
            <w:r w:rsidR="000139E2">
              <w:rPr>
                <w:rFonts w:hint="eastAsia"/>
                <w:b/>
              </w:rPr>
              <w:t>XXXXXXXXXXXX</w:t>
            </w:r>
            <w:r w:rsidR="000139E2" w:rsidRPr="00973F3E">
              <w:rPr>
                <w:rFonts w:hint="eastAsia"/>
              </w:rPr>
              <w:t xml:space="preserve"> </w:t>
            </w:r>
            <w:r w:rsidR="00801B26" w:rsidRPr="00973F3E">
              <w:rPr>
                <w:rFonts w:hint="eastAsia"/>
              </w:rPr>
              <w:br/>
            </w:r>
            <w:r w:rsidR="000139E2">
              <w:rPr>
                <w:rFonts w:hint="eastAsia"/>
              </w:rPr>
              <w:t>X</w:t>
            </w:r>
            <w:r w:rsidR="000139E2">
              <w:t>XXXXXXXXXXXXXXXXXXXXXXXXXXXXXXXXXXXXXXXXXXXXXXXXXX</w:t>
            </w:r>
            <w:r w:rsidR="000139E2">
              <w:br/>
              <w:t>XXXXXXXXXXXXXXXXXXXXXXXXXXXXXXXXXXXXXXXXXXXXXXXXXXXXXXXXXXXXXXXXXXXXXXXXXXXXXXXXXXXXXXXXXXXX</w:t>
            </w:r>
          </w:p>
          <w:p w14:paraId="2BD7AD50" w14:textId="614FA029" w:rsidR="001C61E1" w:rsidRDefault="00E640EA" w:rsidP="004D5D1A">
            <w:r w:rsidRPr="00973F3E">
              <w:rPr>
                <w:rFonts w:hint="eastAsia"/>
                <w:b/>
              </w:rPr>
              <w:t>・</w:t>
            </w:r>
            <w:r w:rsidR="000139E2">
              <w:rPr>
                <w:rFonts w:hint="eastAsia"/>
                <w:b/>
              </w:rPr>
              <w:t>XXXXXXXXXXX</w:t>
            </w:r>
            <w:r w:rsidR="000139E2" w:rsidRPr="00973F3E">
              <w:rPr>
                <w:rFonts w:hint="eastAsia"/>
              </w:rPr>
              <w:t xml:space="preserve"> </w:t>
            </w:r>
            <w:r w:rsidR="001C61E1" w:rsidRPr="00973F3E">
              <w:rPr>
                <w:rFonts w:hint="eastAsia"/>
              </w:rPr>
              <w:br/>
            </w:r>
            <w:r w:rsidR="008D0133">
              <w:rPr>
                <w:rFonts w:hint="eastAsia"/>
              </w:rPr>
              <w:t>X</w:t>
            </w:r>
            <w:r w:rsidR="008D0133">
              <w:t>XXXXXXXXXXXXXXXXXXXXXXXXXXXXXXXXXXXXXXXXXXXXXXXXXX</w:t>
            </w:r>
            <w:r w:rsidR="008D0133">
              <w:br/>
              <w:t>XXXXXXXXXXXXXXXXXXXXXXXXXXXXXXXXXXXXXXXXXXXXXXXXXXXXXXXXXXXXXXXXXXXXXXXXXXXXXXXXXXXXXXXXXXXX</w:t>
            </w:r>
          </w:p>
          <w:p w14:paraId="1D8A5E69" w14:textId="01E3451D" w:rsidR="008D0133" w:rsidRPr="003D1AE4" w:rsidRDefault="008D0133" w:rsidP="00555E97">
            <w:pPr>
              <w:pStyle w:val="10"/>
              <w:spacing w:line="180" w:lineRule="auto"/>
              <w:ind w:firstLineChars="100" w:firstLine="180"/>
              <w:rPr>
                <w:rFonts w:ascii="メイリオ" w:eastAsia="メイリオ" w:hAnsi="メイリオ" w:cs="メイリオ"/>
                <w:color w:val="auto"/>
                <w:sz w:val="18"/>
                <w:szCs w:val="18"/>
              </w:rPr>
            </w:pPr>
          </w:p>
        </w:tc>
      </w:tr>
    </w:tbl>
    <w:p w14:paraId="192BA71B" w14:textId="37E1BDBD" w:rsidR="00C20436" w:rsidRPr="00973F3E" w:rsidRDefault="00C20436" w:rsidP="00C20436">
      <w:pPr>
        <w:pStyle w:val="10"/>
        <w:spacing w:line="180" w:lineRule="auto"/>
        <w:rPr>
          <w:rFonts w:ascii="メイリオ" w:eastAsia="メイリオ" w:hAnsi="メイリオ" w:cs="メイリオ"/>
          <w:sz w:val="18"/>
          <w:szCs w:val="18"/>
        </w:rPr>
      </w:pPr>
    </w:p>
    <w:p w14:paraId="608940C7" w14:textId="77777777" w:rsidR="00813A40" w:rsidRPr="00973F3E" w:rsidRDefault="00813A40" w:rsidP="00053D85">
      <w:pPr>
        <w:pStyle w:val="10"/>
        <w:spacing w:line="180" w:lineRule="auto"/>
        <w:rPr>
          <w:rFonts w:ascii="メイリオ" w:eastAsia="メイリオ" w:hAnsi="メイリオ" w:cs="メイリオ"/>
          <w:sz w:val="18"/>
          <w:szCs w:val="18"/>
        </w:rPr>
      </w:pPr>
    </w:p>
    <w:p w14:paraId="03258550" w14:textId="5EFBB5F8" w:rsidR="00D73366" w:rsidRPr="00973F3E" w:rsidRDefault="00A167BD" w:rsidP="00A167BD">
      <w:pPr>
        <w:pStyle w:val="10"/>
        <w:spacing w:line="180" w:lineRule="auto"/>
        <w:rPr>
          <w:rFonts w:ascii="メイリオ" w:eastAsia="メイリオ" w:hAnsi="メイリオ" w:cs="メイリオ"/>
          <w:b/>
          <w:bCs/>
          <w:sz w:val="18"/>
          <w:szCs w:val="18"/>
        </w:rPr>
      </w:pPr>
      <w:r w:rsidRPr="00973F3E">
        <w:rPr>
          <w:rFonts w:ascii="メイリオ" w:eastAsia="メイリオ" w:hAnsi="メイリオ" w:cs="メイリオ"/>
          <w:b/>
          <w:bCs/>
          <w:sz w:val="18"/>
          <w:szCs w:val="18"/>
        </w:rPr>
        <w:t>■</w:t>
      </w:r>
      <w:r w:rsidRPr="00973F3E">
        <w:rPr>
          <w:rFonts w:ascii="メイリオ" w:eastAsia="メイリオ" w:hAnsi="メイリオ" w:cs="メイリオ"/>
          <w:b/>
          <w:bCs/>
          <w:sz w:val="18"/>
          <w:szCs w:val="18"/>
          <w:lang w:val="ja-JP"/>
        </w:rPr>
        <w:t>職務経歴</w:t>
      </w:r>
      <w:r w:rsidR="000139E2">
        <w:rPr>
          <w:rFonts w:ascii="メイリオ" w:eastAsia="メイリオ" w:hAnsi="メイリオ" w:cs="メイリオ" w:hint="eastAsia"/>
          <w:b/>
          <w:bCs/>
          <w:sz w:val="18"/>
          <w:szCs w:val="18"/>
          <w:lang w:val="ja-JP"/>
        </w:rPr>
        <w:t>②</w:t>
      </w:r>
    </w:p>
    <w:p w14:paraId="0FB52DE7" w14:textId="53D1F343" w:rsidR="00A167BD" w:rsidRPr="000B6402" w:rsidRDefault="00133613" w:rsidP="00B31FD0">
      <w:pPr>
        <w:pStyle w:val="10"/>
        <w:spacing w:line="180" w:lineRule="auto"/>
        <w:ind w:left="193"/>
        <w:rPr>
          <w:rFonts w:ascii="メイリオ" w:eastAsia="メイリオ" w:hAnsi="メイリオ" w:cs="メイリオ"/>
          <w:b/>
          <w:sz w:val="18"/>
          <w:szCs w:val="18"/>
          <w:u w:val="single"/>
        </w:rPr>
      </w:pPr>
      <w:r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20</w:t>
      </w:r>
      <w:r w:rsidR="00265662"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0</w:t>
      </w:r>
      <w:r w:rsidR="008D0133">
        <w:rPr>
          <w:rFonts w:ascii="メイリオ" w:eastAsia="メイリオ" w:hAnsi="メイリオ" w:cs="メイリオ"/>
          <w:b/>
          <w:sz w:val="18"/>
          <w:szCs w:val="18"/>
          <w:u w:val="single"/>
        </w:rPr>
        <w:t>X</w:t>
      </w:r>
      <w:r w:rsidR="003906D3"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年</w:t>
      </w:r>
      <w:r w:rsidR="008D0133">
        <w:rPr>
          <w:rFonts w:ascii="メイリオ" w:eastAsia="メイリオ" w:hAnsi="メイリオ" w:cs="メイリオ"/>
          <w:b/>
          <w:sz w:val="18"/>
          <w:szCs w:val="18"/>
          <w:u w:val="single"/>
        </w:rPr>
        <w:t>X</w:t>
      </w:r>
      <w:r w:rsidR="003906D3"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月～</w:t>
      </w:r>
      <w:r w:rsidR="007F33F6"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20</w:t>
      </w:r>
      <w:r w:rsidR="008D0133">
        <w:rPr>
          <w:rFonts w:ascii="メイリオ" w:eastAsia="メイリオ" w:hAnsi="メイリオ" w:cs="メイリオ"/>
          <w:b/>
          <w:sz w:val="18"/>
          <w:szCs w:val="18"/>
          <w:u w:val="single"/>
        </w:rPr>
        <w:t>XX</w:t>
      </w:r>
      <w:r w:rsidR="003906D3"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年</w:t>
      </w:r>
      <w:r w:rsidR="008D0133">
        <w:rPr>
          <w:rFonts w:ascii="メイリオ" w:eastAsia="メイリオ" w:hAnsi="メイリオ" w:cs="メイリオ"/>
          <w:b/>
          <w:sz w:val="18"/>
          <w:szCs w:val="18"/>
          <w:u w:val="single"/>
        </w:rPr>
        <w:t>X</w:t>
      </w:r>
      <w:r w:rsidR="003906D3"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月　株式会社</w:t>
      </w:r>
      <w:r w:rsidR="008D0133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X</w:t>
      </w:r>
      <w:r w:rsidR="008D0133">
        <w:rPr>
          <w:rFonts w:ascii="メイリオ" w:eastAsia="メイリオ" w:hAnsi="メイリオ" w:cs="メイリオ"/>
          <w:b/>
          <w:sz w:val="18"/>
          <w:szCs w:val="18"/>
          <w:u w:val="single"/>
        </w:rPr>
        <w:t>XXX</w:t>
      </w:r>
      <w:r w:rsidR="00E762B8"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（正社員）</w:t>
      </w:r>
      <w:r w:rsidR="00756F74"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役職：</w:t>
      </w:r>
      <w:r w:rsidR="008D0133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X</w:t>
      </w:r>
      <w:r w:rsidR="008D0133">
        <w:rPr>
          <w:rFonts w:ascii="メイリオ" w:eastAsia="メイリオ" w:hAnsi="メイリオ" w:cs="メイリオ"/>
          <w:b/>
          <w:sz w:val="18"/>
          <w:szCs w:val="18"/>
          <w:u w:val="single"/>
        </w:rPr>
        <w:t>XXX</w:t>
      </w:r>
      <w:r w:rsidR="00756F74"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 xml:space="preserve">　</w:t>
      </w:r>
      <w:r w:rsidR="00460B43"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退職時</w:t>
      </w:r>
      <w:r w:rsidR="00DB0908"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年収</w:t>
      </w:r>
      <w:r w:rsidR="008D0133">
        <w:rPr>
          <w:rFonts w:ascii="メイリオ" w:eastAsia="メイリオ" w:hAnsi="メイリオ" w:cs="メイリオ"/>
          <w:b/>
          <w:sz w:val="18"/>
          <w:szCs w:val="18"/>
          <w:u w:val="single"/>
        </w:rPr>
        <w:t>XXXX</w:t>
      </w:r>
      <w:r w:rsidR="00DB0908"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万円</w:t>
      </w:r>
    </w:p>
    <w:p w14:paraId="1943614C" w14:textId="77777777" w:rsidR="00A167BD" w:rsidRPr="00E16F20" w:rsidRDefault="00A167BD" w:rsidP="00E16F20">
      <w:pPr>
        <w:pStyle w:val="10"/>
        <w:spacing w:line="180" w:lineRule="auto"/>
        <w:rPr>
          <w:rFonts w:ascii="メイリオ" w:eastAsia="メイリオ" w:hAnsi="メイリオ" w:cs="メイリオ"/>
          <w:sz w:val="18"/>
          <w:szCs w:val="18"/>
        </w:rPr>
      </w:pPr>
    </w:p>
    <w:p w14:paraId="797459D4" w14:textId="77777777" w:rsidR="00706E33" w:rsidRDefault="00A167BD" w:rsidP="00706E33">
      <w:pPr>
        <w:pStyle w:val="10"/>
        <w:spacing w:line="180" w:lineRule="auto"/>
        <w:ind w:left="193"/>
        <w:rPr>
          <w:rFonts w:ascii="メイリオ" w:eastAsia="メイリオ" w:hAnsi="メイリオ" w:cs="メイリオ"/>
          <w:color w:val="auto"/>
          <w:sz w:val="18"/>
          <w:szCs w:val="18"/>
        </w:rPr>
      </w:pPr>
      <w:r w:rsidRPr="00973F3E">
        <w:rPr>
          <w:rFonts w:ascii="メイリオ" w:eastAsia="メイリオ" w:hAnsi="メイリオ" w:cs="メイリオ" w:hint="eastAsia"/>
          <w:b/>
          <w:color w:val="auto"/>
          <w:sz w:val="18"/>
          <w:szCs w:val="18"/>
        </w:rPr>
        <w:t>■事業内容</w:t>
      </w:r>
      <w:r w:rsidRPr="00973F3E">
        <w:rPr>
          <w:rFonts w:ascii="メイリオ" w:eastAsia="メイリオ" w:hAnsi="メイリオ" w:cs="メイリオ" w:hint="eastAsia"/>
          <w:color w:val="auto"/>
          <w:sz w:val="18"/>
          <w:szCs w:val="18"/>
        </w:rPr>
        <w:br/>
      </w:r>
      <w:r w:rsidR="00706E33">
        <w:rPr>
          <w:rFonts w:ascii="メイリオ" w:eastAsia="メイリオ" w:hAnsi="メイリオ" w:cs="メイリオ" w:hint="eastAsia"/>
          <w:color w:val="auto"/>
          <w:sz w:val="18"/>
          <w:szCs w:val="18"/>
        </w:rPr>
        <w:t>X</w:t>
      </w:r>
      <w:r w:rsidR="00706E33">
        <w:rPr>
          <w:rFonts w:ascii="メイリオ" w:eastAsia="メイリオ" w:hAnsi="メイリオ" w:cs="メイリオ"/>
          <w:color w:val="auto"/>
          <w:sz w:val="18"/>
          <w:szCs w:val="18"/>
        </w:rPr>
        <w:t>XXXXXXXXXXXXXXXX</w:t>
      </w:r>
    </w:p>
    <w:p w14:paraId="7FA7198A" w14:textId="77777777" w:rsidR="00706E33" w:rsidRDefault="00706E33" w:rsidP="00706E33">
      <w:pPr>
        <w:pStyle w:val="10"/>
        <w:spacing w:line="180" w:lineRule="auto"/>
        <w:ind w:leftChars="50" w:left="360" w:hangingChars="150" w:hanging="270"/>
        <w:rPr>
          <w:rFonts w:ascii="メイリオ" w:eastAsia="メイリオ" w:hAnsi="メイリオ" w:cs="メイリオ"/>
          <w:color w:val="auto"/>
          <w:sz w:val="18"/>
          <w:szCs w:val="18"/>
        </w:rPr>
      </w:pPr>
      <w:r w:rsidRPr="00973F3E">
        <w:rPr>
          <w:rFonts w:ascii="メイリオ" w:eastAsia="メイリオ" w:hAnsi="メイリオ" w:cs="メイリオ" w:hint="eastAsia"/>
          <w:color w:val="auto"/>
          <w:sz w:val="18"/>
          <w:szCs w:val="18"/>
        </w:rPr>
        <w:t>【売上高】</w:t>
      </w:r>
      <w:r>
        <w:rPr>
          <w:rFonts w:ascii="メイリオ" w:eastAsia="メイリオ" w:hAnsi="メイリオ" w:cs="メイリオ"/>
          <w:color w:val="auto"/>
          <w:sz w:val="18"/>
          <w:szCs w:val="18"/>
        </w:rPr>
        <w:t>XXX</w:t>
      </w:r>
      <w:r w:rsidRPr="00973F3E">
        <w:rPr>
          <w:rFonts w:ascii="メイリオ" w:eastAsia="メイリオ" w:hAnsi="メイリオ" w:cs="メイリオ" w:hint="eastAsia"/>
          <w:color w:val="auto"/>
          <w:sz w:val="18"/>
          <w:szCs w:val="18"/>
        </w:rPr>
        <w:t>億</w:t>
      </w:r>
      <w:r>
        <w:rPr>
          <w:rFonts w:ascii="メイリオ" w:eastAsia="メイリオ" w:hAnsi="メイリオ" w:cs="メイリオ"/>
          <w:color w:val="auto"/>
          <w:sz w:val="18"/>
          <w:szCs w:val="18"/>
        </w:rPr>
        <w:t>XXXX</w:t>
      </w:r>
      <w:r w:rsidRPr="00973F3E">
        <w:rPr>
          <w:rFonts w:ascii="メイリオ" w:eastAsia="メイリオ" w:hAnsi="メイリオ" w:cs="メイリオ" w:hint="eastAsia"/>
          <w:color w:val="auto"/>
          <w:sz w:val="18"/>
          <w:szCs w:val="18"/>
        </w:rPr>
        <w:t xml:space="preserve">万円　　</w:t>
      </w:r>
    </w:p>
    <w:p w14:paraId="488BC954" w14:textId="77777777" w:rsidR="00706E33" w:rsidRDefault="00706E33" w:rsidP="00706E33">
      <w:pPr>
        <w:pStyle w:val="10"/>
        <w:spacing w:line="180" w:lineRule="auto"/>
        <w:ind w:leftChars="50" w:left="360" w:hangingChars="150" w:hanging="270"/>
        <w:rPr>
          <w:rFonts w:ascii="メイリオ" w:eastAsia="メイリオ" w:hAnsi="メイリオ" w:cs="メイリオ"/>
          <w:sz w:val="18"/>
          <w:szCs w:val="18"/>
        </w:rPr>
      </w:pPr>
      <w:r w:rsidRPr="00973F3E">
        <w:rPr>
          <w:rFonts w:ascii="メイリオ" w:eastAsia="メイリオ" w:hAnsi="メイリオ" w:cs="メイリオ" w:hint="eastAsia"/>
          <w:color w:val="auto"/>
          <w:sz w:val="18"/>
          <w:szCs w:val="18"/>
        </w:rPr>
        <w:t>【従業員数】</w:t>
      </w:r>
      <w:r>
        <w:rPr>
          <w:rFonts w:ascii="メイリオ" w:eastAsia="メイリオ" w:hAnsi="メイリオ" w:cs="メイリオ"/>
          <w:color w:val="auto"/>
          <w:sz w:val="18"/>
          <w:szCs w:val="18"/>
        </w:rPr>
        <w:t>XXXX</w:t>
      </w:r>
      <w:r w:rsidRPr="00973F3E">
        <w:rPr>
          <w:rFonts w:ascii="メイリオ" w:eastAsia="メイリオ" w:hAnsi="メイリオ" w:cs="メイリオ" w:hint="eastAsia"/>
          <w:color w:val="auto"/>
          <w:sz w:val="18"/>
          <w:szCs w:val="18"/>
        </w:rPr>
        <w:t>名</w:t>
      </w:r>
    </w:p>
    <w:p w14:paraId="2477197B" w14:textId="6F84B664" w:rsidR="00706E33" w:rsidRPr="00706E33" w:rsidRDefault="00706E33" w:rsidP="00706E33">
      <w:pPr>
        <w:pStyle w:val="10"/>
        <w:spacing w:line="180" w:lineRule="auto"/>
        <w:ind w:firstLineChars="50" w:firstLine="90"/>
        <w:rPr>
          <w:rFonts w:ascii="メイリオ" w:eastAsia="メイリオ" w:hAnsi="メイリオ" w:cs="メイリオ"/>
          <w:color w:val="auto"/>
          <w:sz w:val="18"/>
          <w:szCs w:val="18"/>
        </w:rPr>
      </w:pPr>
      <w:r w:rsidRPr="00973F3E">
        <w:rPr>
          <w:rFonts w:ascii="メイリオ" w:eastAsia="メイリオ" w:hAnsi="メイリオ" w:cs="メイリオ" w:hint="eastAsia"/>
          <w:color w:val="auto"/>
          <w:sz w:val="18"/>
          <w:szCs w:val="18"/>
        </w:rPr>
        <w:t>【担当部署</w:t>
      </w:r>
      <w:r>
        <w:rPr>
          <w:rFonts w:ascii="メイリオ" w:eastAsia="メイリオ" w:hAnsi="メイリオ" w:cs="メイリオ" w:hint="eastAsia"/>
          <w:color w:val="auto"/>
          <w:sz w:val="18"/>
          <w:szCs w:val="18"/>
        </w:rPr>
        <w:t>】XXXXX部門、XXXXX部門</w:t>
      </w:r>
    </w:p>
    <w:p w14:paraId="2BEAF779" w14:textId="77777777" w:rsidR="00053D85" w:rsidRPr="00973F3E" w:rsidRDefault="00053D85" w:rsidP="00973F3E">
      <w:pPr>
        <w:pStyle w:val="10"/>
        <w:spacing w:line="180" w:lineRule="auto"/>
        <w:ind w:left="360" w:hangingChars="200" w:hanging="360"/>
        <w:rPr>
          <w:rFonts w:ascii="メイリオ" w:eastAsia="メイリオ" w:hAnsi="メイリオ" w:cs="メイリオ"/>
          <w:sz w:val="18"/>
          <w:szCs w:val="18"/>
        </w:rPr>
      </w:pPr>
    </w:p>
    <w:tbl>
      <w:tblPr>
        <w:tblW w:w="10070" w:type="dxa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7"/>
        <w:gridCol w:w="8363"/>
      </w:tblGrid>
      <w:tr w:rsidR="000F2F0A" w:rsidRPr="00973F3E" w14:paraId="60F8CB2F" w14:textId="77777777" w:rsidTr="0044401C">
        <w:trPr>
          <w:trHeight w:val="140"/>
        </w:trPr>
        <w:tc>
          <w:tcPr>
            <w:tcW w:w="170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F62E0" w14:textId="77777777" w:rsidR="000F2F0A" w:rsidRPr="00973F3E" w:rsidRDefault="000F2F0A" w:rsidP="00842C0D">
            <w:pPr>
              <w:pStyle w:val="10"/>
              <w:spacing w:line="180" w:lineRule="auto"/>
              <w:rPr>
                <w:rFonts w:ascii="メイリオ" w:eastAsia="メイリオ" w:hAnsi="メイリオ" w:cs="メイリオ"/>
                <w:sz w:val="18"/>
                <w:szCs w:val="18"/>
                <w:lang w:val="ja-JP"/>
              </w:rPr>
            </w:pPr>
            <w:r w:rsidRPr="00973F3E">
              <w:rPr>
                <w:rFonts w:ascii="メイリオ" w:eastAsia="メイリオ" w:hAnsi="メイリオ" w:cs="メイリオ"/>
                <w:sz w:val="18"/>
                <w:szCs w:val="18"/>
                <w:lang w:val="ja-JP"/>
              </w:rPr>
              <w:t>期間</w:t>
            </w:r>
          </w:p>
        </w:tc>
        <w:tc>
          <w:tcPr>
            <w:tcW w:w="836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10C7C" w14:textId="77777777" w:rsidR="000F2F0A" w:rsidRPr="00973F3E" w:rsidRDefault="000F2F0A" w:rsidP="00842C0D">
            <w:pPr>
              <w:pStyle w:val="10"/>
              <w:spacing w:line="180" w:lineRule="auto"/>
              <w:rPr>
                <w:rFonts w:ascii="メイリオ" w:eastAsia="メイリオ" w:hAnsi="メイリオ" w:cs="メイリオ"/>
                <w:sz w:val="18"/>
                <w:szCs w:val="18"/>
                <w:lang w:val="ja-JP"/>
              </w:rPr>
            </w:pPr>
            <w:r w:rsidRPr="00973F3E">
              <w:rPr>
                <w:rFonts w:ascii="メイリオ" w:eastAsia="メイリオ" w:hAnsi="メイリオ" w:cs="メイリオ" w:hint="eastAsia"/>
                <w:sz w:val="18"/>
                <w:szCs w:val="18"/>
                <w:lang w:val="ja-JP"/>
              </w:rPr>
              <w:t>主な職務</w:t>
            </w:r>
            <w:r w:rsidRPr="00973F3E">
              <w:rPr>
                <w:rFonts w:ascii="メイリオ" w:eastAsia="メイリオ" w:hAnsi="メイリオ" w:cs="メイリオ"/>
                <w:sz w:val="18"/>
                <w:szCs w:val="18"/>
                <w:lang w:val="ja-JP"/>
              </w:rPr>
              <w:t>内容</w:t>
            </w:r>
          </w:p>
        </w:tc>
      </w:tr>
      <w:tr w:rsidR="000F2F0A" w:rsidRPr="00973F3E" w14:paraId="1576A480" w14:textId="77777777" w:rsidTr="0044401C">
        <w:trPr>
          <w:trHeight w:val="140"/>
        </w:trPr>
        <w:tc>
          <w:tcPr>
            <w:tcW w:w="170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7B79F" w14:textId="1B053F97" w:rsidR="000F2F0A" w:rsidRPr="00973F3E" w:rsidRDefault="00BC22A0" w:rsidP="00842C0D">
            <w:pPr>
              <w:pStyle w:val="10"/>
              <w:spacing w:line="180" w:lineRule="auto"/>
              <w:rPr>
                <w:rFonts w:ascii="メイリオ" w:eastAsia="メイリオ" w:hAnsi="メイリオ" w:cs="メイリオ"/>
                <w:sz w:val="18"/>
                <w:szCs w:val="18"/>
              </w:rPr>
            </w:pPr>
            <w:r w:rsidRPr="00973F3E">
              <w:rPr>
                <w:rFonts w:ascii="メイリオ" w:eastAsia="メイリオ" w:hAnsi="メイリオ" w:cs="メイリオ" w:hint="eastAsia"/>
                <w:sz w:val="18"/>
                <w:szCs w:val="18"/>
              </w:rPr>
              <w:t>20</w:t>
            </w:r>
            <w:r w:rsidR="00706E33">
              <w:rPr>
                <w:rFonts w:ascii="メイリオ" w:eastAsia="メイリオ" w:hAnsi="メイリオ" w:cs="メイリオ"/>
                <w:sz w:val="18"/>
                <w:szCs w:val="18"/>
              </w:rPr>
              <w:t>XX</w:t>
            </w:r>
            <w:r w:rsidR="004F1CD7" w:rsidRPr="00973F3E">
              <w:rPr>
                <w:rFonts w:ascii="メイリオ" w:eastAsia="メイリオ" w:hAnsi="メイリオ" w:cs="メイリオ" w:hint="eastAsia"/>
                <w:sz w:val="18"/>
                <w:szCs w:val="18"/>
              </w:rPr>
              <w:t>年</w:t>
            </w:r>
            <w:r w:rsidR="00706E33">
              <w:rPr>
                <w:rFonts w:ascii="メイリオ" w:eastAsia="メイリオ" w:hAnsi="メイリオ" w:cs="メイリオ" w:hint="eastAsia"/>
                <w:sz w:val="18"/>
                <w:szCs w:val="18"/>
              </w:rPr>
              <w:t>X</w:t>
            </w:r>
            <w:r w:rsidR="004F1CD7" w:rsidRPr="00973F3E">
              <w:rPr>
                <w:rFonts w:ascii="メイリオ" w:eastAsia="メイリオ" w:hAnsi="メイリオ" w:cs="メイリオ" w:hint="eastAsia"/>
                <w:sz w:val="18"/>
                <w:szCs w:val="18"/>
              </w:rPr>
              <w:t>月～</w:t>
            </w:r>
          </w:p>
        </w:tc>
        <w:tc>
          <w:tcPr>
            <w:tcW w:w="836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55669" w14:textId="46C031FD" w:rsidR="00C82D8D" w:rsidRDefault="00233A1E" w:rsidP="004901E9">
            <w:pPr>
              <w:pStyle w:val="10"/>
              <w:rPr>
                <w:rFonts w:ascii="メイリオ" w:eastAsia="メイリオ" w:hAnsi="メイリオ" w:cs="メイリオ"/>
                <w:b/>
                <w:color w:val="auto"/>
                <w:sz w:val="18"/>
                <w:szCs w:val="18"/>
              </w:rPr>
            </w:pPr>
            <w:r w:rsidRPr="00973F3E">
              <w:rPr>
                <w:rFonts w:ascii="メイリオ" w:eastAsia="メイリオ" w:hAnsi="メイリオ" w:cs="メイリオ" w:hint="eastAsia"/>
                <w:b/>
                <w:color w:val="auto"/>
                <w:sz w:val="18"/>
                <w:szCs w:val="18"/>
              </w:rPr>
              <w:t>■職務内容</w:t>
            </w:r>
            <w:r w:rsidR="004F1CD7" w:rsidRPr="00973F3E">
              <w:rPr>
                <w:rFonts w:ascii="メイリオ" w:eastAsia="メイリオ" w:hAnsi="メイリオ" w:cs="メイリオ" w:hint="eastAsia"/>
                <w:color w:val="auto"/>
                <w:sz w:val="18"/>
                <w:szCs w:val="18"/>
              </w:rPr>
              <w:br/>
            </w:r>
            <w:r w:rsidR="00E374AC" w:rsidRPr="00973F3E">
              <w:rPr>
                <w:rFonts w:ascii="メイリオ" w:eastAsia="メイリオ" w:hAnsi="メイリオ" w:cs="メイリオ" w:hint="eastAsia"/>
                <w:color w:val="auto"/>
                <w:sz w:val="18"/>
                <w:szCs w:val="18"/>
              </w:rPr>
              <w:t xml:space="preserve">　</w:t>
            </w:r>
            <w:r w:rsidR="008D0133">
              <w:rPr>
                <w:rFonts w:hint="eastAsia"/>
              </w:rPr>
              <w:t>X</w:t>
            </w:r>
            <w:r w:rsidR="008D0133">
              <w:t>XXXXXXXXXXXXXXXXXXXXXXXXXXXXXXXXXXXXXXXXXXXXXXXXXX</w:t>
            </w:r>
            <w:r w:rsidR="008D0133">
              <w:br/>
              <w:t>XXXXXXXXXXXXXXXXXXXXXXXXXXXXXXXXXXXXXXXXXXXXXXXXXXXXXXX</w:t>
            </w:r>
            <w:r w:rsidR="008D0133">
              <w:lastRenderedPageBreak/>
              <w:t>XXXXXXXXXXXXXXXXXXXXXXXXXXXXXXXXXXXXX</w:t>
            </w:r>
          </w:p>
          <w:p w14:paraId="6DD1817A" w14:textId="0C00B92A" w:rsidR="00833A96" w:rsidRPr="00C82D8D" w:rsidRDefault="004F1CD7" w:rsidP="004901E9">
            <w:pPr>
              <w:pStyle w:val="10"/>
              <w:rPr>
                <w:rFonts w:ascii="メイリオ" w:eastAsia="メイリオ" w:hAnsi="メイリオ" w:cs="メイリオ"/>
                <w:b/>
                <w:color w:val="auto"/>
                <w:sz w:val="18"/>
                <w:szCs w:val="18"/>
              </w:rPr>
            </w:pPr>
            <w:r w:rsidRPr="00973F3E">
              <w:rPr>
                <w:rFonts w:ascii="メイリオ" w:eastAsia="メイリオ" w:hAnsi="メイリオ" w:cs="メイリオ" w:hint="eastAsia"/>
                <w:color w:val="auto"/>
                <w:sz w:val="18"/>
                <w:szCs w:val="18"/>
              </w:rPr>
              <w:br/>
            </w:r>
            <w:r w:rsidR="00E640EA" w:rsidRPr="00973F3E">
              <w:rPr>
                <w:rFonts w:ascii="メイリオ" w:eastAsia="メイリオ" w:hAnsi="メイリオ" w:cs="メイリオ" w:hint="eastAsia"/>
                <w:b/>
                <w:color w:val="auto"/>
                <w:sz w:val="18"/>
                <w:szCs w:val="18"/>
              </w:rPr>
              <w:t>■</w:t>
            </w:r>
            <w:r w:rsidR="00233A1E" w:rsidRPr="00973F3E">
              <w:rPr>
                <w:rFonts w:ascii="メイリオ" w:eastAsia="メイリオ" w:hAnsi="メイリオ" w:cs="メイリオ" w:hint="eastAsia"/>
                <w:b/>
                <w:color w:val="auto"/>
                <w:sz w:val="18"/>
                <w:szCs w:val="18"/>
              </w:rPr>
              <w:t>実績</w:t>
            </w:r>
          </w:p>
          <w:p w14:paraId="3F341410" w14:textId="3D762B96" w:rsidR="00833A96" w:rsidRPr="00973F3E" w:rsidRDefault="00833A96" w:rsidP="00833A96">
            <w:pPr>
              <w:pStyle w:val="10"/>
              <w:spacing w:line="180" w:lineRule="auto"/>
              <w:rPr>
                <w:rFonts w:ascii="メイリオ" w:eastAsia="メイリオ" w:hAnsi="メイリオ" w:cs="メイリオ"/>
                <w:b/>
                <w:color w:val="auto"/>
                <w:sz w:val="18"/>
                <w:szCs w:val="18"/>
              </w:rPr>
            </w:pPr>
            <w:r w:rsidRPr="00973F3E">
              <w:rPr>
                <w:rFonts w:ascii="メイリオ" w:eastAsia="メイリオ" w:hAnsi="メイリオ" w:cs="メイリオ" w:hint="eastAsia"/>
                <w:b/>
                <w:color w:val="auto"/>
                <w:sz w:val="18"/>
                <w:szCs w:val="18"/>
              </w:rPr>
              <w:t>・</w:t>
            </w:r>
            <w:r w:rsidR="008D0133">
              <w:rPr>
                <w:rFonts w:ascii="メイリオ" w:eastAsia="メイリオ" w:hAnsi="メイリオ" w:cs="メイリオ" w:hint="eastAsia"/>
                <w:b/>
                <w:color w:val="auto"/>
                <w:sz w:val="18"/>
                <w:szCs w:val="18"/>
              </w:rPr>
              <w:t>X</w:t>
            </w:r>
            <w:r w:rsidR="008D0133">
              <w:rPr>
                <w:rFonts w:ascii="メイリオ" w:eastAsia="メイリオ" w:hAnsi="メイリオ" w:cs="メイリオ"/>
                <w:b/>
                <w:color w:val="auto"/>
                <w:sz w:val="18"/>
                <w:szCs w:val="18"/>
              </w:rPr>
              <w:t>XXXXXXXXXXXX</w:t>
            </w:r>
          </w:p>
          <w:p w14:paraId="19612779" w14:textId="0851C863" w:rsidR="00833A96" w:rsidRPr="00973F3E" w:rsidRDefault="007211EB" w:rsidP="004901E9">
            <w:pPr>
              <w:pStyle w:val="10"/>
              <w:rPr>
                <w:rFonts w:ascii="メイリオ" w:eastAsia="メイリオ" w:hAnsi="メイリオ" w:cs="メイリオ"/>
                <w:color w:val="auto"/>
                <w:sz w:val="18"/>
                <w:szCs w:val="18"/>
              </w:rPr>
            </w:pPr>
            <w:r w:rsidRPr="00973F3E">
              <w:rPr>
                <w:rFonts w:ascii="メイリオ" w:eastAsia="メイリオ" w:hAnsi="メイリオ" w:cs="メイリオ" w:hint="eastAsia"/>
                <w:color w:val="auto"/>
                <w:sz w:val="18"/>
                <w:szCs w:val="18"/>
              </w:rPr>
              <w:t xml:space="preserve">　</w:t>
            </w:r>
            <w:r w:rsidR="008D0133">
              <w:rPr>
                <w:rFonts w:hint="eastAsia"/>
              </w:rPr>
              <w:t>X</w:t>
            </w:r>
            <w:r w:rsidR="008D0133">
              <w:t>XXXXXXXXXXXXXXXXXXXXXXXXXXXXXXXXXXXXXXXXXXXXXXXXXX</w:t>
            </w:r>
            <w:r w:rsidR="008D0133">
              <w:br/>
              <w:t>XXXXXXXXXXXXXXXXXXXXXXXXXXXXXXXXXXXXXXXXXXXXXXXXXXXXXXXXXXXXXXXXXXXXXXXXXXXXXXXXXXXXXXXXXXXX</w:t>
            </w:r>
          </w:p>
          <w:p w14:paraId="25E1B8BF" w14:textId="77777777" w:rsidR="007458F2" w:rsidRPr="00973F3E" w:rsidRDefault="007458F2" w:rsidP="00233A1E">
            <w:pPr>
              <w:pStyle w:val="10"/>
              <w:spacing w:line="180" w:lineRule="auto"/>
              <w:rPr>
                <w:rFonts w:ascii="メイリオ" w:eastAsia="メイリオ" w:hAnsi="メイリオ" w:cs="メイリオ"/>
                <w:b/>
                <w:color w:val="auto"/>
                <w:sz w:val="18"/>
                <w:szCs w:val="18"/>
              </w:rPr>
            </w:pPr>
          </w:p>
          <w:p w14:paraId="622C4244" w14:textId="7A80BD0F" w:rsidR="001E69DC" w:rsidRPr="00973F3E" w:rsidRDefault="00233A1E" w:rsidP="00233A1E">
            <w:pPr>
              <w:pStyle w:val="10"/>
              <w:spacing w:line="180" w:lineRule="auto"/>
              <w:rPr>
                <w:rFonts w:ascii="メイリオ" w:eastAsia="メイリオ" w:hAnsi="メイリオ" w:cs="メイリオ"/>
                <w:b/>
                <w:color w:val="auto"/>
                <w:sz w:val="18"/>
                <w:szCs w:val="18"/>
              </w:rPr>
            </w:pPr>
            <w:r w:rsidRPr="00973F3E">
              <w:rPr>
                <w:rFonts w:ascii="メイリオ" w:eastAsia="メイリオ" w:hAnsi="メイリオ" w:cs="メイリオ" w:hint="eastAsia"/>
                <w:b/>
                <w:color w:val="auto"/>
                <w:sz w:val="18"/>
                <w:szCs w:val="18"/>
              </w:rPr>
              <w:t>・</w:t>
            </w:r>
            <w:r w:rsidR="008D0133">
              <w:rPr>
                <w:rFonts w:ascii="メイリオ" w:eastAsia="メイリオ" w:hAnsi="メイリオ" w:cs="メイリオ" w:hint="eastAsia"/>
                <w:b/>
                <w:color w:val="auto"/>
                <w:sz w:val="18"/>
                <w:szCs w:val="18"/>
              </w:rPr>
              <w:t>X</w:t>
            </w:r>
            <w:r w:rsidR="008D0133">
              <w:rPr>
                <w:rFonts w:ascii="メイリオ" w:eastAsia="メイリオ" w:hAnsi="メイリオ" w:cs="メイリオ"/>
                <w:b/>
                <w:color w:val="auto"/>
                <w:sz w:val="18"/>
                <w:szCs w:val="18"/>
              </w:rPr>
              <w:t>XXXXXXXXXXXX</w:t>
            </w:r>
            <w:r w:rsidR="008D0133" w:rsidRPr="00973F3E">
              <w:rPr>
                <w:rFonts w:ascii="メイリオ" w:eastAsia="メイリオ" w:hAnsi="メイリオ" w:cs="メイリオ"/>
                <w:b/>
                <w:color w:val="auto"/>
                <w:sz w:val="18"/>
                <w:szCs w:val="18"/>
              </w:rPr>
              <w:t xml:space="preserve"> </w:t>
            </w:r>
          </w:p>
          <w:p w14:paraId="117EBBDD" w14:textId="1116F4A8" w:rsidR="00816D54" w:rsidRDefault="00221022" w:rsidP="00CC763B">
            <w:r w:rsidRPr="00973F3E">
              <w:rPr>
                <w:rFonts w:hint="eastAsia"/>
              </w:rPr>
              <w:t xml:space="preserve">　</w:t>
            </w:r>
            <w:r w:rsidR="008D0133">
              <w:rPr>
                <w:rFonts w:hint="eastAsia"/>
              </w:rPr>
              <w:t>X</w:t>
            </w:r>
            <w:r w:rsidR="008D0133">
              <w:t>XXXXXXXXXXXXXXXXXXXXXXXXXXXXXXXXXXXXXXXXXXXXXXXXXX</w:t>
            </w:r>
            <w:r w:rsidR="008D0133">
              <w:br/>
              <w:t xml:space="preserve">XXXXXXXXXXXXXXXXXXXXXXXXXXXXXXXXXXXXXXXXXXXXXXXXXXXXXXXXXXXXXXXXXXXXXXXXXXXXXXXXXXXXXXXXXXXX </w:t>
            </w:r>
          </w:p>
          <w:p w14:paraId="03D4CAD9" w14:textId="70A69C4F" w:rsidR="004C53B6" w:rsidRPr="00A70877" w:rsidRDefault="004C53B6" w:rsidP="00555E97">
            <w:pPr>
              <w:pStyle w:val="10"/>
              <w:spacing w:line="180" w:lineRule="auto"/>
              <w:ind w:firstLineChars="100" w:firstLine="180"/>
              <w:rPr>
                <w:rFonts w:ascii="メイリオ" w:eastAsia="メイリオ" w:hAnsi="メイリオ" w:cs="メイリオ"/>
                <w:color w:val="auto"/>
                <w:sz w:val="18"/>
                <w:szCs w:val="18"/>
              </w:rPr>
            </w:pPr>
          </w:p>
        </w:tc>
      </w:tr>
    </w:tbl>
    <w:p w14:paraId="7960519A" w14:textId="7F278B7C" w:rsidR="008D0133" w:rsidRDefault="008D0133" w:rsidP="00555E97">
      <w:pPr>
        <w:pStyle w:val="10"/>
        <w:spacing w:line="180" w:lineRule="auto"/>
        <w:rPr>
          <w:rFonts w:ascii="メイリオ" w:eastAsia="メイリオ" w:hAnsi="メイリオ" w:cs="メイリオ" w:hint="eastAsia"/>
          <w:sz w:val="18"/>
          <w:szCs w:val="18"/>
        </w:rPr>
      </w:pPr>
    </w:p>
    <w:p w14:paraId="2B1F0EB5" w14:textId="77777777" w:rsidR="008D0133" w:rsidRPr="00973F3E" w:rsidRDefault="008D0133" w:rsidP="003906D3">
      <w:pPr>
        <w:pStyle w:val="10"/>
        <w:spacing w:line="180" w:lineRule="auto"/>
        <w:ind w:left="193"/>
        <w:rPr>
          <w:rFonts w:ascii="メイリオ" w:eastAsia="メイリオ" w:hAnsi="メイリオ" w:cs="メイリオ"/>
          <w:sz w:val="18"/>
          <w:szCs w:val="18"/>
        </w:rPr>
      </w:pPr>
    </w:p>
    <w:p w14:paraId="4D344567" w14:textId="1ECFFFAA" w:rsidR="00A167BD" w:rsidRPr="00973F3E" w:rsidRDefault="00A167BD" w:rsidP="00A167BD">
      <w:pPr>
        <w:pStyle w:val="10"/>
        <w:spacing w:line="180" w:lineRule="auto"/>
        <w:rPr>
          <w:rFonts w:ascii="メイリオ" w:eastAsia="メイリオ" w:hAnsi="メイリオ" w:cs="メイリオ"/>
          <w:b/>
          <w:bCs/>
          <w:sz w:val="18"/>
          <w:szCs w:val="18"/>
        </w:rPr>
      </w:pPr>
      <w:r w:rsidRPr="00973F3E">
        <w:rPr>
          <w:rFonts w:ascii="メイリオ" w:eastAsia="メイリオ" w:hAnsi="メイリオ" w:cs="メイリオ"/>
          <w:b/>
          <w:bCs/>
          <w:sz w:val="18"/>
          <w:szCs w:val="18"/>
        </w:rPr>
        <w:t>■</w:t>
      </w:r>
      <w:r w:rsidRPr="00973F3E">
        <w:rPr>
          <w:rFonts w:ascii="メイリオ" w:eastAsia="メイリオ" w:hAnsi="メイリオ" w:cs="メイリオ"/>
          <w:b/>
          <w:bCs/>
          <w:sz w:val="18"/>
          <w:szCs w:val="18"/>
          <w:lang w:val="ja-JP"/>
        </w:rPr>
        <w:t>職務経歴</w:t>
      </w:r>
      <w:r w:rsidR="000139E2">
        <w:rPr>
          <w:rFonts w:ascii="メイリオ" w:eastAsia="メイリオ" w:hAnsi="メイリオ" w:cs="メイリオ" w:hint="eastAsia"/>
          <w:b/>
          <w:bCs/>
          <w:sz w:val="18"/>
          <w:szCs w:val="18"/>
        </w:rPr>
        <w:t>③</w:t>
      </w:r>
    </w:p>
    <w:p w14:paraId="051403D6" w14:textId="574ACB3A" w:rsidR="003906D3" w:rsidRPr="000B6402" w:rsidRDefault="003906D3" w:rsidP="00B31FD0">
      <w:pPr>
        <w:pStyle w:val="10"/>
        <w:spacing w:line="180" w:lineRule="auto"/>
        <w:ind w:left="193"/>
        <w:rPr>
          <w:rFonts w:ascii="メイリオ" w:eastAsia="メイリオ" w:hAnsi="メイリオ" w:cs="メイリオ"/>
          <w:b/>
          <w:sz w:val="18"/>
          <w:szCs w:val="18"/>
          <w:u w:val="single"/>
        </w:rPr>
      </w:pPr>
      <w:r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20</w:t>
      </w:r>
      <w:r w:rsidR="008D0133">
        <w:rPr>
          <w:rFonts w:ascii="メイリオ" w:eastAsia="メイリオ" w:hAnsi="メイリオ" w:cs="メイリオ"/>
          <w:b/>
          <w:sz w:val="18"/>
          <w:szCs w:val="18"/>
          <w:u w:val="single"/>
        </w:rPr>
        <w:t>XX</w:t>
      </w:r>
      <w:r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年</w:t>
      </w:r>
      <w:r w:rsidR="008D0133">
        <w:rPr>
          <w:rFonts w:ascii="メイリオ" w:eastAsia="メイリオ" w:hAnsi="メイリオ" w:cs="メイリオ"/>
          <w:b/>
          <w:sz w:val="18"/>
          <w:szCs w:val="18"/>
          <w:u w:val="single"/>
        </w:rPr>
        <w:t>X</w:t>
      </w:r>
      <w:r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月～</w:t>
      </w:r>
      <w:r w:rsidR="00796350"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20</w:t>
      </w:r>
      <w:r w:rsidR="008D0133">
        <w:rPr>
          <w:rFonts w:ascii="メイリオ" w:eastAsia="メイリオ" w:hAnsi="メイリオ" w:cs="メイリオ"/>
          <w:b/>
          <w:sz w:val="18"/>
          <w:szCs w:val="18"/>
          <w:u w:val="single"/>
        </w:rPr>
        <w:t>XX</w:t>
      </w:r>
      <w:r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年</w:t>
      </w:r>
      <w:r w:rsidR="008D0133">
        <w:rPr>
          <w:rFonts w:ascii="メイリオ" w:eastAsia="メイリオ" w:hAnsi="メイリオ" w:cs="メイリオ"/>
          <w:b/>
          <w:sz w:val="18"/>
          <w:szCs w:val="18"/>
          <w:u w:val="single"/>
        </w:rPr>
        <w:t>X</w:t>
      </w:r>
      <w:r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月　株式</w:t>
      </w:r>
      <w:r w:rsidR="008D0133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会社</w:t>
      </w:r>
      <w:r w:rsidR="0092653D"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（正社員）</w:t>
      </w:r>
      <w:r w:rsidR="00DB0908"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 xml:space="preserve">　</w:t>
      </w:r>
      <w:r w:rsidR="00460B43"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退職時</w:t>
      </w:r>
      <w:r w:rsidR="00DB0908"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年収</w:t>
      </w:r>
      <w:r w:rsidR="00706E33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XXXX</w:t>
      </w:r>
      <w:r w:rsidR="00DB0908"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t>万円</w:t>
      </w:r>
      <w:r w:rsidRPr="000B6402">
        <w:rPr>
          <w:rFonts w:ascii="メイリオ" w:eastAsia="メイリオ" w:hAnsi="メイリオ" w:cs="メイリオ" w:hint="eastAsia"/>
          <w:b/>
          <w:sz w:val="18"/>
          <w:szCs w:val="18"/>
          <w:u w:val="single"/>
        </w:rPr>
        <w:br/>
      </w:r>
    </w:p>
    <w:p w14:paraId="13CF00E8" w14:textId="77777777" w:rsidR="00706E33" w:rsidRDefault="00A167BD" w:rsidP="00B31FD0">
      <w:pPr>
        <w:pStyle w:val="10"/>
        <w:spacing w:line="180" w:lineRule="auto"/>
        <w:ind w:left="193"/>
        <w:rPr>
          <w:rFonts w:ascii="メイリオ" w:eastAsia="メイリオ" w:hAnsi="メイリオ" w:cs="メイリオ"/>
          <w:color w:val="auto"/>
          <w:sz w:val="18"/>
          <w:szCs w:val="18"/>
        </w:rPr>
      </w:pPr>
      <w:r w:rsidRPr="00973F3E">
        <w:rPr>
          <w:rFonts w:ascii="メイリオ" w:eastAsia="メイリオ" w:hAnsi="メイリオ" w:cs="メイリオ" w:hint="eastAsia"/>
          <w:color w:val="auto"/>
          <w:sz w:val="18"/>
          <w:szCs w:val="18"/>
        </w:rPr>
        <w:t>■事業内容</w:t>
      </w:r>
      <w:r w:rsidRPr="00973F3E">
        <w:rPr>
          <w:rFonts w:ascii="メイリオ" w:eastAsia="メイリオ" w:hAnsi="メイリオ" w:cs="メイリオ" w:hint="eastAsia"/>
          <w:color w:val="auto"/>
          <w:sz w:val="18"/>
          <w:szCs w:val="18"/>
        </w:rPr>
        <w:br/>
      </w:r>
      <w:r w:rsidR="00706E33">
        <w:rPr>
          <w:rFonts w:ascii="メイリオ" w:eastAsia="メイリオ" w:hAnsi="メイリオ" w:cs="メイリオ" w:hint="eastAsia"/>
          <w:color w:val="auto"/>
          <w:sz w:val="18"/>
          <w:szCs w:val="18"/>
        </w:rPr>
        <w:t>X</w:t>
      </w:r>
      <w:r w:rsidR="00706E33">
        <w:rPr>
          <w:rFonts w:ascii="メイリオ" w:eastAsia="メイリオ" w:hAnsi="メイリオ" w:cs="メイリオ"/>
          <w:color w:val="auto"/>
          <w:sz w:val="18"/>
          <w:szCs w:val="18"/>
        </w:rPr>
        <w:t>XXXXXXXXXXXXXXXX</w:t>
      </w:r>
    </w:p>
    <w:p w14:paraId="5B02E94F" w14:textId="77777777" w:rsidR="00706E33" w:rsidRDefault="00706E33" w:rsidP="00706E33">
      <w:pPr>
        <w:pStyle w:val="10"/>
        <w:spacing w:line="180" w:lineRule="auto"/>
        <w:ind w:leftChars="50" w:left="360" w:hangingChars="150" w:hanging="270"/>
        <w:rPr>
          <w:rFonts w:ascii="メイリオ" w:eastAsia="メイリオ" w:hAnsi="メイリオ" w:cs="メイリオ"/>
          <w:color w:val="auto"/>
          <w:sz w:val="18"/>
          <w:szCs w:val="18"/>
        </w:rPr>
      </w:pPr>
      <w:r w:rsidRPr="00973F3E">
        <w:rPr>
          <w:rFonts w:ascii="メイリオ" w:eastAsia="メイリオ" w:hAnsi="メイリオ" w:cs="メイリオ" w:hint="eastAsia"/>
          <w:color w:val="auto"/>
          <w:sz w:val="18"/>
          <w:szCs w:val="18"/>
        </w:rPr>
        <w:t>【売上高】</w:t>
      </w:r>
      <w:r>
        <w:rPr>
          <w:rFonts w:ascii="メイリオ" w:eastAsia="メイリオ" w:hAnsi="メイリオ" w:cs="メイリオ"/>
          <w:color w:val="auto"/>
          <w:sz w:val="18"/>
          <w:szCs w:val="18"/>
        </w:rPr>
        <w:t>XXX</w:t>
      </w:r>
      <w:r w:rsidRPr="00973F3E">
        <w:rPr>
          <w:rFonts w:ascii="メイリオ" w:eastAsia="メイリオ" w:hAnsi="メイリオ" w:cs="メイリオ" w:hint="eastAsia"/>
          <w:color w:val="auto"/>
          <w:sz w:val="18"/>
          <w:szCs w:val="18"/>
        </w:rPr>
        <w:t>億</w:t>
      </w:r>
      <w:r>
        <w:rPr>
          <w:rFonts w:ascii="メイリオ" w:eastAsia="メイリオ" w:hAnsi="メイリオ" w:cs="メイリオ"/>
          <w:color w:val="auto"/>
          <w:sz w:val="18"/>
          <w:szCs w:val="18"/>
        </w:rPr>
        <w:t>XXXX</w:t>
      </w:r>
      <w:r w:rsidRPr="00973F3E">
        <w:rPr>
          <w:rFonts w:ascii="メイリオ" w:eastAsia="メイリオ" w:hAnsi="メイリオ" w:cs="メイリオ" w:hint="eastAsia"/>
          <w:color w:val="auto"/>
          <w:sz w:val="18"/>
          <w:szCs w:val="18"/>
        </w:rPr>
        <w:t xml:space="preserve">万円　　</w:t>
      </w:r>
    </w:p>
    <w:p w14:paraId="2FA225D3" w14:textId="10AC939E" w:rsidR="00706E33" w:rsidRDefault="00706E33" w:rsidP="00706E33">
      <w:pPr>
        <w:pStyle w:val="10"/>
        <w:spacing w:line="180" w:lineRule="auto"/>
        <w:ind w:leftChars="50" w:left="360" w:hangingChars="150" w:hanging="270"/>
        <w:rPr>
          <w:rFonts w:ascii="メイリオ" w:eastAsia="メイリオ" w:hAnsi="メイリオ" w:cs="メイリオ"/>
          <w:sz w:val="18"/>
          <w:szCs w:val="18"/>
        </w:rPr>
      </w:pPr>
      <w:r w:rsidRPr="00973F3E">
        <w:rPr>
          <w:rFonts w:ascii="メイリオ" w:eastAsia="メイリオ" w:hAnsi="メイリオ" w:cs="メイリオ" w:hint="eastAsia"/>
          <w:color w:val="auto"/>
          <w:sz w:val="18"/>
          <w:szCs w:val="18"/>
        </w:rPr>
        <w:t>【従業員数】</w:t>
      </w:r>
      <w:r>
        <w:rPr>
          <w:rFonts w:ascii="メイリオ" w:eastAsia="メイリオ" w:hAnsi="メイリオ" w:cs="メイリオ"/>
          <w:color w:val="auto"/>
          <w:sz w:val="18"/>
          <w:szCs w:val="18"/>
        </w:rPr>
        <w:t>XXXX</w:t>
      </w:r>
      <w:r w:rsidRPr="00973F3E">
        <w:rPr>
          <w:rFonts w:ascii="メイリオ" w:eastAsia="メイリオ" w:hAnsi="メイリオ" w:cs="メイリオ" w:hint="eastAsia"/>
          <w:color w:val="auto"/>
          <w:sz w:val="18"/>
          <w:szCs w:val="18"/>
        </w:rPr>
        <w:t>名</w:t>
      </w:r>
    </w:p>
    <w:p w14:paraId="07C2D011" w14:textId="75F3C1BE" w:rsidR="00A167BD" w:rsidRPr="00973F3E" w:rsidRDefault="00A167BD" w:rsidP="00706E33">
      <w:pPr>
        <w:pStyle w:val="10"/>
        <w:spacing w:line="180" w:lineRule="auto"/>
        <w:ind w:firstLineChars="50" w:firstLine="90"/>
        <w:rPr>
          <w:rFonts w:ascii="メイリオ" w:eastAsia="メイリオ" w:hAnsi="メイリオ" w:cs="メイリオ"/>
          <w:color w:val="auto"/>
          <w:sz w:val="18"/>
          <w:szCs w:val="18"/>
        </w:rPr>
      </w:pPr>
      <w:r w:rsidRPr="00973F3E">
        <w:rPr>
          <w:rFonts w:ascii="メイリオ" w:eastAsia="メイリオ" w:hAnsi="メイリオ" w:cs="メイリオ" w:hint="eastAsia"/>
          <w:color w:val="auto"/>
          <w:sz w:val="18"/>
          <w:szCs w:val="18"/>
        </w:rPr>
        <w:t>【担当部署</w:t>
      </w:r>
      <w:r w:rsidR="00706E33">
        <w:rPr>
          <w:rFonts w:ascii="メイリオ" w:eastAsia="メイリオ" w:hAnsi="メイリオ" w:cs="メイリオ" w:hint="eastAsia"/>
          <w:color w:val="auto"/>
          <w:sz w:val="18"/>
          <w:szCs w:val="18"/>
        </w:rPr>
        <w:t>】XXXXX部門、XXXXX部門</w:t>
      </w:r>
    </w:p>
    <w:p w14:paraId="4D80D77F" w14:textId="77777777" w:rsidR="00A167BD" w:rsidRPr="00973F3E" w:rsidRDefault="00A167BD" w:rsidP="003906D3">
      <w:pPr>
        <w:pStyle w:val="10"/>
        <w:spacing w:line="180" w:lineRule="auto"/>
        <w:ind w:left="193"/>
        <w:rPr>
          <w:rFonts w:ascii="メイリオ" w:eastAsia="メイリオ" w:hAnsi="メイリオ" w:cs="メイリオ"/>
          <w:sz w:val="18"/>
          <w:szCs w:val="18"/>
        </w:rPr>
      </w:pPr>
    </w:p>
    <w:tbl>
      <w:tblPr>
        <w:tblW w:w="10070" w:type="dxa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7"/>
        <w:gridCol w:w="8363"/>
      </w:tblGrid>
      <w:tr w:rsidR="003C6BAE" w:rsidRPr="00973F3E" w14:paraId="2932E8EE" w14:textId="77777777" w:rsidTr="0044401C">
        <w:trPr>
          <w:trHeight w:val="140"/>
        </w:trPr>
        <w:tc>
          <w:tcPr>
            <w:tcW w:w="170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3D985" w14:textId="77777777" w:rsidR="003C6BAE" w:rsidRPr="00973F3E" w:rsidRDefault="003C6BAE" w:rsidP="00233A1E">
            <w:pPr>
              <w:pStyle w:val="10"/>
              <w:spacing w:line="180" w:lineRule="auto"/>
              <w:rPr>
                <w:rFonts w:ascii="メイリオ" w:eastAsia="メイリオ" w:hAnsi="メイリオ" w:cs="メイリオ"/>
                <w:sz w:val="18"/>
                <w:szCs w:val="18"/>
                <w:lang w:val="ja-JP"/>
              </w:rPr>
            </w:pPr>
            <w:r w:rsidRPr="00973F3E">
              <w:rPr>
                <w:rFonts w:ascii="メイリオ" w:eastAsia="メイリオ" w:hAnsi="メイリオ" w:cs="メイリオ"/>
                <w:sz w:val="18"/>
                <w:szCs w:val="18"/>
                <w:lang w:val="ja-JP"/>
              </w:rPr>
              <w:t>期間</w:t>
            </w:r>
          </w:p>
        </w:tc>
        <w:tc>
          <w:tcPr>
            <w:tcW w:w="836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CA6AC" w14:textId="77777777" w:rsidR="003C6BAE" w:rsidRPr="00973F3E" w:rsidRDefault="003C6BAE" w:rsidP="00233A1E">
            <w:pPr>
              <w:pStyle w:val="10"/>
              <w:spacing w:line="180" w:lineRule="auto"/>
              <w:rPr>
                <w:rFonts w:ascii="メイリオ" w:eastAsia="メイリオ" w:hAnsi="メイリオ" w:cs="メイリオ"/>
                <w:sz w:val="18"/>
                <w:szCs w:val="18"/>
                <w:lang w:val="ja-JP"/>
              </w:rPr>
            </w:pPr>
            <w:r w:rsidRPr="00973F3E">
              <w:rPr>
                <w:rFonts w:ascii="メイリオ" w:eastAsia="メイリオ" w:hAnsi="メイリオ" w:cs="メイリオ" w:hint="eastAsia"/>
                <w:sz w:val="18"/>
                <w:szCs w:val="18"/>
                <w:lang w:val="ja-JP"/>
              </w:rPr>
              <w:t>主な職務</w:t>
            </w:r>
            <w:r w:rsidRPr="00973F3E">
              <w:rPr>
                <w:rFonts w:ascii="メイリオ" w:eastAsia="メイリオ" w:hAnsi="メイリオ" w:cs="メイリオ"/>
                <w:sz w:val="18"/>
                <w:szCs w:val="18"/>
                <w:lang w:val="ja-JP"/>
              </w:rPr>
              <w:t>内容</w:t>
            </w:r>
          </w:p>
        </w:tc>
      </w:tr>
      <w:tr w:rsidR="003C6BAE" w:rsidRPr="00973F3E" w14:paraId="1F6FB2E5" w14:textId="77777777" w:rsidTr="0044401C">
        <w:trPr>
          <w:trHeight w:val="140"/>
        </w:trPr>
        <w:tc>
          <w:tcPr>
            <w:tcW w:w="170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EC123" w14:textId="5F5FA5DB" w:rsidR="003C6BAE" w:rsidRPr="00973F3E" w:rsidRDefault="004F1CD7" w:rsidP="00233A1E">
            <w:pPr>
              <w:pStyle w:val="10"/>
              <w:spacing w:line="180" w:lineRule="auto"/>
              <w:rPr>
                <w:rFonts w:ascii="メイリオ" w:eastAsia="メイリオ" w:hAnsi="メイリオ" w:cs="メイリオ"/>
                <w:sz w:val="18"/>
                <w:szCs w:val="18"/>
              </w:rPr>
            </w:pPr>
            <w:r w:rsidRPr="00973F3E">
              <w:rPr>
                <w:rFonts w:ascii="メイリオ" w:eastAsia="メイリオ" w:hAnsi="メイリオ" w:cs="メイリオ" w:hint="eastAsia"/>
                <w:sz w:val="18"/>
                <w:szCs w:val="18"/>
              </w:rPr>
              <w:t>20</w:t>
            </w:r>
            <w:r w:rsidR="00706E33">
              <w:rPr>
                <w:rFonts w:ascii="メイリオ" w:eastAsia="メイリオ" w:hAnsi="メイリオ" w:cs="メイリオ"/>
                <w:sz w:val="18"/>
                <w:szCs w:val="18"/>
              </w:rPr>
              <w:t>XX</w:t>
            </w:r>
            <w:r w:rsidRPr="00973F3E">
              <w:rPr>
                <w:rFonts w:ascii="メイリオ" w:eastAsia="メイリオ" w:hAnsi="メイリオ" w:cs="メイリオ" w:hint="eastAsia"/>
                <w:sz w:val="18"/>
                <w:szCs w:val="18"/>
              </w:rPr>
              <w:t>年</w:t>
            </w:r>
            <w:r w:rsidR="00706E33">
              <w:rPr>
                <w:rFonts w:ascii="メイリオ" w:eastAsia="メイリオ" w:hAnsi="メイリオ" w:cs="メイリオ"/>
                <w:sz w:val="18"/>
                <w:szCs w:val="18"/>
              </w:rPr>
              <w:t>X</w:t>
            </w:r>
            <w:r w:rsidRPr="00973F3E">
              <w:rPr>
                <w:rFonts w:ascii="メイリオ" w:eastAsia="メイリオ" w:hAnsi="メイリオ" w:cs="メイリオ" w:hint="eastAsia"/>
                <w:sz w:val="18"/>
                <w:szCs w:val="18"/>
              </w:rPr>
              <w:t>月～</w:t>
            </w:r>
          </w:p>
        </w:tc>
        <w:tc>
          <w:tcPr>
            <w:tcW w:w="836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9F346" w14:textId="77777777" w:rsidR="00706E33" w:rsidRDefault="00706E33" w:rsidP="00706E33">
            <w:pPr>
              <w:pStyle w:val="10"/>
              <w:rPr>
                <w:rFonts w:ascii="メイリオ" w:eastAsia="メイリオ" w:hAnsi="メイリオ" w:cs="メイリオ"/>
                <w:b/>
                <w:color w:val="auto"/>
                <w:sz w:val="18"/>
                <w:szCs w:val="18"/>
              </w:rPr>
            </w:pPr>
            <w:r w:rsidRPr="00973F3E">
              <w:rPr>
                <w:rFonts w:ascii="メイリオ" w:eastAsia="メイリオ" w:hAnsi="メイリオ" w:cs="メイリオ" w:hint="eastAsia"/>
                <w:b/>
                <w:color w:val="auto"/>
                <w:sz w:val="18"/>
                <w:szCs w:val="18"/>
              </w:rPr>
              <w:t>■職務内容</w:t>
            </w:r>
            <w:r w:rsidRPr="00973F3E">
              <w:rPr>
                <w:rFonts w:ascii="メイリオ" w:eastAsia="メイリオ" w:hAnsi="メイリオ" w:cs="メイリオ" w:hint="eastAsia"/>
                <w:color w:val="auto"/>
                <w:sz w:val="18"/>
                <w:szCs w:val="18"/>
              </w:rPr>
              <w:br/>
              <w:t xml:space="preserve">　</w:t>
            </w:r>
            <w:r>
              <w:rPr>
                <w:rFonts w:hint="eastAsia"/>
              </w:rPr>
              <w:t>X</w:t>
            </w:r>
            <w:r>
              <w:t>XXXXXXXXXXXXXXXXXXXXXXXXXXXXXXXXXXXXXXXXXXXXXXXXXX</w:t>
            </w:r>
            <w:r>
              <w:br/>
              <w:t>XXXXXXXXXXXXXXXXXXXXXXXXXXXXXXXXXXXXXXXXXXXXXXXXXXXXXXXXXXXXXXXXXXXXXXXXXXXXXXXXXXXXXXXXXXXX</w:t>
            </w:r>
          </w:p>
          <w:p w14:paraId="0C16AD1C" w14:textId="77777777" w:rsidR="00706E33" w:rsidRPr="00C82D8D" w:rsidRDefault="00706E33" w:rsidP="00706E33">
            <w:pPr>
              <w:pStyle w:val="10"/>
              <w:rPr>
                <w:rFonts w:ascii="メイリオ" w:eastAsia="メイリオ" w:hAnsi="メイリオ" w:cs="メイリオ"/>
                <w:b/>
                <w:color w:val="auto"/>
                <w:sz w:val="18"/>
                <w:szCs w:val="18"/>
              </w:rPr>
            </w:pPr>
            <w:r w:rsidRPr="00973F3E">
              <w:rPr>
                <w:rFonts w:ascii="メイリオ" w:eastAsia="メイリオ" w:hAnsi="メイリオ" w:cs="メイリオ" w:hint="eastAsia"/>
                <w:color w:val="auto"/>
                <w:sz w:val="18"/>
                <w:szCs w:val="18"/>
              </w:rPr>
              <w:br/>
            </w:r>
            <w:r w:rsidRPr="00973F3E">
              <w:rPr>
                <w:rFonts w:ascii="メイリオ" w:eastAsia="メイリオ" w:hAnsi="メイリオ" w:cs="メイリオ" w:hint="eastAsia"/>
                <w:b/>
                <w:color w:val="auto"/>
                <w:sz w:val="18"/>
                <w:szCs w:val="18"/>
              </w:rPr>
              <w:t>■実績</w:t>
            </w:r>
          </w:p>
          <w:p w14:paraId="5CFBB535" w14:textId="77777777" w:rsidR="00706E33" w:rsidRPr="00973F3E" w:rsidRDefault="00706E33" w:rsidP="00706E33">
            <w:pPr>
              <w:pStyle w:val="10"/>
              <w:spacing w:line="180" w:lineRule="auto"/>
              <w:rPr>
                <w:rFonts w:ascii="メイリオ" w:eastAsia="メイリオ" w:hAnsi="メイリオ" w:cs="メイリオ"/>
                <w:b/>
                <w:color w:val="auto"/>
                <w:sz w:val="18"/>
                <w:szCs w:val="18"/>
              </w:rPr>
            </w:pPr>
            <w:r w:rsidRPr="00973F3E">
              <w:rPr>
                <w:rFonts w:ascii="メイリオ" w:eastAsia="メイリオ" w:hAnsi="メイリオ" w:cs="メイリオ" w:hint="eastAsia"/>
                <w:b/>
                <w:color w:val="auto"/>
                <w:sz w:val="18"/>
                <w:szCs w:val="18"/>
              </w:rPr>
              <w:t>・</w:t>
            </w:r>
            <w:r>
              <w:rPr>
                <w:rFonts w:ascii="メイリオ" w:eastAsia="メイリオ" w:hAnsi="メイリオ" w:cs="メイリオ" w:hint="eastAsia"/>
                <w:b/>
                <w:color w:val="auto"/>
                <w:sz w:val="18"/>
                <w:szCs w:val="18"/>
              </w:rPr>
              <w:t>X</w:t>
            </w:r>
            <w:r>
              <w:rPr>
                <w:rFonts w:ascii="メイリオ" w:eastAsia="メイリオ" w:hAnsi="メイリオ" w:cs="メイリオ"/>
                <w:b/>
                <w:color w:val="auto"/>
                <w:sz w:val="18"/>
                <w:szCs w:val="18"/>
              </w:rPr>
              <w:t>XXXXXXXXXXXX</w:t>
            </w:r>
          </w:p>
          <w:p w14:paraId="3F638846" w14:textId="77777777" w:rsidR="00706E33" w:rsidRPr="00973F3E" w:rsidRDefault="00706E33" w:rsidP="00706E33">
            <w:pPr>
              <w:pStyle w:val="10"/>
              <w:rPr>
                <w:rFonts w:ascii="メイリオ" w:eastAsia="メイリオ" w:hAnsi="メイリオ" w:cs="メイリオ"/>
                <w:color w:val="auto"/>
                <w:sz w:val="18"/>
                <w:szCs w:val="18"/>
              </w:rPr>
            </w:pPr>
            <w:r w:rsidRPr="00973F3E">
              <w:rPr>
                <w:rFonts w:ascii="メイリオ" w:eastAsia="メイリオ" w:hAnsi="メイリオ" w:cs="メイリオ" w:hint="eastAsia"/>
                <w:color w:val="auto"/>
                <w:sz w:val="18"/>
                <w:szCs w:val="18"/>
              </w:rPr>
              <w:t xml:space="preserve">　</w:t>
            </w:r>
            <w:r>
              <w:rPr>
                <w:rFonts w:hint="eastAsia"/>
              </w:rPr>
              <w:t>X</w:t>
            </w:r>
            <w:r>
              <w:t>XXXXXXXXXXXXXXXXXXXXXXXXXXXXXXXXXXXXXXXXXXXXXXXXXX</w:t>
            </w:r>
            <w:r>
              <w:br/>
              <w:t>XXXXXXXXXXXXXXXXXXXXXXXXXXXXXXXXXXXXXXXXXXXXXXXXXXXXXXXXXXXXXXXXXXXXXXXXXXXXXXXXXXXXXXXXXXXX</w:t>
            </w:r>
          </w:p>
          <w:p w14:paraId="686FACFC" w14:textId="77777777" w:rsidR="00706E33" w:rsidRPr="00973F3E" w:rsidRDefault="00706E33" w:rsidP="00706E33">
            <w:pPr>
              <w:pStyle w:val="10"/>
              <w:spacing w:line="180" w:lineRule="auto"/>
              <w:rPr>
                <w:rFonts w:ascii="メイリオ" w:eastAsia="メイリオ" w:hAnsi="メイリオ" w:cs="メイリオ"/>
                <w:b/>
                <w:color w:val="auto"/>
                <w:sz w:val="18"/>
                <w:szCs w:val="18"/>
              </w:rPr>
            </w:pPr>
          </w:p>
          <w:p w14:paraId="1F4C2B4C" w14:textId="77777777" w:rsidR="00706E33" w:rsidRPr="00973F3E" w:rsidRDefault="00706E33" w:rsidP="00706E33">
            <w:pPr>
              <w:pStyle w:val="10"/>
              <w:spacing w:line="180" w:lineRule="auto"/>
              <w:rPr>
                <w:rFonts w:ascii="メイリオ" w:eastAsia="メイリオ" w:hAnsi="メイリオ" w:cs="メイリオ"/>
                <w:b/>
                <w:color w:val="auto"/>
                <w:sz w:val="18"/>
                <w:szCs w:val="18"/>
              </w:rPr>
            </w:pPr>
            <w:r w:rsidRPr="00973F3E">
              <w:rPr>
                <w:rFonts w:ascii="メイリオ" w:eastAsia="メイリオ" w:hAnsi="メイリオ" w:cs="メイリオ" w:hint="eastAsia"/>
                <w:b/>
                <w:color w:val="auto"/>
                <w:sz w:val="18"/>
                <w:szCs w:val="18"/>
              </w:rPr>
              <w:t>・</w:t>
            </w:r>
            <w:r>
              <w:rPr>
                <w:rFonts w:ascii="メイリオ" w:eastAsia="メイリオ" w:hAnsi="メイリオ" w:cs="メイリオ" w:hint="eastAsia"/>
                <w:b/>
                <w:color w:val="auto"/>
                <w:sz w:val="18"/>
                <w:szCs w:val="18"/>
              </w:rPr>
              <w:t>X</w:t>
            </w:r>
            <w:r>
              <w:rPr>
                <w:rFonts w:ascii="メイリオ" w:eastAsia="メイリオ" w:hAnsi="メイリオ" w:cs="メイリオ"/>
                <w:b/>
                <w:color w:val="auto"/>
                <w:sz w:val="18"/>
                <w:szCs w:val="18"/>
              </w:rPr>
              <w:t>XXXXXXXXXXXX</w:t>
            </w:r>
            <w:r w:rsidRPr="00973F3E">
              <w:rPr>
                <w:rFonts w:ascii="メイリオ" w:eastAsia="メイリオ" w:hAnsi="メイリオ" w:cs="メイリオ"/>
                <w:b/>
                <w:color w:val="auto"/>
                <w:sz w:val="18"/>
                <w:szCs w:val="18"/>
              </w:rPr>
              <w:t xml:space="preserve"> </w:t>
            </w:r>
          </w:p>
          <w:p w14:paraId="4825BDBA" w14:textId="77777777" w:rsidR="00706E33" w:rsidRDefault="00706E33" w:rsidP="00706E33">
            <w:r w:rsidRPr="00973F3E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X</w:t>
            </w:r>
            <w:r>
              <w:t>XXXXXXXXXXXXXXXXXXXXXXXXXXXXXXXXXXXXXXXXXXXXXXXXXX</w:t>
            </w:r>
            <w:r>
              <w:br/>
              <w:t xml:space="preserve">XXXXXXXXXXXXXXXXXXXXXXXXXXXXXXXXXXXXXXXXXXXXXXXXXXXXXXXXXXXXXXXXXXXXXXXXXXXXXXXXXXXXXXXXXXXX </w:t>
            </w:r>
          </w:p>
          <w:p w14:paraId="534F2C9F" w14:textId="114AD4CB" w:rsidR="005D2B2B" w:rsidRPr="00706E33" w:rsidRDefault="005D2B2B" w:rsidP="00555E97">
            <w:pPr>
              <w:pStyle w:val="10"/>
              <w:spacing w:line="180" w:lineRule="auto"/>
              <w:rPr>
                <w:rFonts w:ascii="メイリオ" w:eastAsia="メイリオ" w:hAnsi="メイリオ" w:cs="メイリオ" w:hint="eastAsia"/>
                <w:color w:val="auto"/>
                <w:sz w:val="18"/>
                <w:szCs w:val="18"/>
              </w:rPr>
            </w:pPr>
          </w:p>
        </w:tc>
      </w:tr>
    </w:tbl>
    <w:p w14:paraId="6A7D78F9" w14:textId="77777777" w:rsidR="006B392D" w:rsidRDefault="006B392D" w:rsidP="008C4448">
      <w:pPr>
        <w:pStyle w:val="10"/>
        <w:spacing w:line="180" w:lineRule="auto"/>
        <w:rPr>
          <w:rFonts w:ascii="メイリオ" w:eastAsia="メイリオ" w:hAnsi="メイリオ" w:cs="メイリオ"/>
          <w:b/>
          <w:bCs/>
          <w:sz w:val="18"/>
          <w:szCs w:val="18"/>
        </w:rPr>
      </w:pPr>
    </w:p>
    <w:p w14:paraId="4C153B51" w14:textId="77777777" w:rsidR="00053D85" w:rsidRPr="00973F3E" w:rsidRDefault="00053D85" w:rsidP="008C4448">
      <w:pPr>
        <w:pStyle w:val="10"/>
        <w:spacing w:line="180" w:lineRule="auto"/>
        <w:rPr>
          <w:rFonts w:ascii="メイリオ" w:eastAsia="メイリオ" w:hAnsi="メイリオ" w:cs="メイリオ"/>
          <w:b/>
          <w:bCs/>
          <w:sz w:val="18"/>
          <w:szCs w:val="18"/>
        </w:rPr>
      </w:pPr>
    </w:p>
    <w:p w14:paraId="41BDFBA9" w14:textId="02EB96DB" w:rsidR="00D149DF" w:rsidRPr="00706E33" w:rsidRDefault="00ED34CA" w:rsidP="008C4448">
      <w:pPr>
        <w:pStyle w:val="10"/>
        <w:spacing w:line="180" w:lineRule="auto"/>
        <w:rPr>
          <w:rFonts w:ascii="メイリオ" w:eastAsia="メイリオ" w:hAnsi="メイリオ" w:cs="メイリオ"/>
          <w:color w:val="auto"/>
          <w:sz w:val="18"/>
          <w:szCs w:val="18"/>
        </w:rPr>
      </w:pPr>
      <w:r w:rsidRPr="00973F3E">
        <w:rPr>
          <w:rFonts w:ascii="メイリオ" w:eastAsia="メイリオ" w:hAnsi="メイリオ" w:cs="メイリオ"/>
          <w:b/>
          <w:bCs/>
          <w:sz w:val="18"/>
          <w:szCs w:val="18"/>
        </w:rPr>
        <w:t>■</w:t>
      </w:r>
      <w:r w:rsidRPr="00973F3E">
        <w:rPr>
          <w:rFonts w:ascii="メイリオ" w:eastAsia="メイリオ" w:hAnsi="メイリオ" w:cs="メイリオ" w:hint="eastAsia"/>
          <w:b/>
          <w:bCs/>
          <w:sz w:val="18"/>
          <w:szCs w:val="18"/>
        </w:rPr>
        <w:t>語学・実務経験</w:t>
      </w:r>
      <w:r w:rsidRPr="00973F3E">
        <w:rPr>
          <w:rFonts w:ascii="メイリオ" w:eastAsia="メイリオ" w:hAnsi="メイリオ" w:cs="メイリオ" w:hint="eastAsia"/>
          <w:color w:val="auto"/>
          <w:sz w:val="18"/>
          <w:szCs w:val="18"/>
        </w:rPr>
        <w:br/>
        <w:t>TOEIC</w:t>
      </w:r>
      <w:r w:rsidR="00706E33">
        <w:rPr>
          <w:rFonts w:ascii="メイリオ" w:eastAsia="メイリオ" w:hAnsi="メイリオ" w:cs="メイリオ" w:hint="eastAsia"/>
          <w:color w:val="auto"/>
          <w:sz w:val="18"/>
          <w:szCs w:val="18"/>
        </w:rPr>
        <w:t>：X</w:t>
      </w:r>
      <w:r w:rsidR="00706E33">
        <w:rPr>
          <w:rFonts w:ascii="メイリオ" w:eastAsia="メイリオ" w:hAnsi="メイリオ" w:cs="メイリオ"/>
          <w:color w:val="auto"/>
          <w:sz w:val="18"/>
          <w:szCs w:val="18"/>
        </w:rPr>
        <w:t>XX</w:t>
      </w:r>
      <w:r w:rsidRPr="00973F3E">
        <w:rPr>
          <w:rFonts w:ascii="メイリオ" w:eastAsia="メイリオ" w:hAnsi="メイリオ" w:cs="メイリオ" w:hint="eastAsia"/>
          <w:color w:val="auto"/>
          <w:sz w:val="18"/>
          <w:szCs w:val="18"/>
        </w:rPr>
        <w:t>点</w:t>
      </w:r>
      <w:r w:rsidR="00902B37">
        <w:rPr>
          <w:rFonts w:ascii="メイリオ" w:eastAsia="メイリオ" w:hAnsi="メイリオ" w:cs="メイリオ" w:hint="eastAsia"/>
          <w:color w:val="auto"/>
          <w:sz w:val="18"/>
          <w:szCs w:val="18"/>
        </w:rPr>
        <w:t>（20</w:t>
      </w:r>
      <w:r w:rsidR="00706E33">
        <w:rPr>
          <w:rFonts w:ascii="メイリオ" w:eastAsia="メイリオ" w:hAnsi="メイリオ" w:cs="メイリオ"/>
          <w:color w:val="auto"/>
          <w:sz w:val="18"/>
          <w:szCs w:val="18"/>
        </w:rPr>
        <w:t>XX</w:t>
      </w:r>
      <w:r w:rsidR="00902B37">
        <w:rPr>
          <w:rFonts w:ascii="メイリオ" w:eastAsia="メイリオ" w:hAnsi="メイリオ" w:cs="メイリオ" w:hint="eastAsia"/>
          <w:color w:val="auto"/>
          <w:sz w:val="18"/>
          <w:szCs w:val="18"/>
        </w:rPr>
        <w:t>年）</w:t>
      </w:r>
    </w:p>
    <w:p w14:paraId="1489C65E" w14:textId="77777777" w:rsidR="0091274B" w:rsidRDefault="0091274B" w:rsidP="008C4448">
      <w:pPr>
        <w:pStyle w:val="10"/>
        <w:spacing w:line="180" w:lineRule="auto"/>
        <w:rPr>
          <w:rFonts w:ascii="メイリオ" w:eastAsia="メイリオ" w:hAnsi="メイリオ" w:cs="メイリオ"/>
          <w:b/>
          <w:bCs/>
          <w:sz w:val="18"/>
          <w:szCs w:val="18"/>
        </w:rPr>
      </w:pPr>
    </w:p>
    <w:p w14:paraId="4C3E20A0" w14:textId="77777777" w:rsidR="005F7366" w:rsidRPr="00973F3E" w:rsidRDefault="005F7366" w:rsidP="008C4448">
      <w:pPr>
        <w:pStyle w:val="10"/>
        <w:spacing w:line="180" w:lineRule="auto"/>
        <w:rPr>
          <w:rFonts w:ascii="メイリオ" w:eastAsia="メイリオ" w:hAnsi="メイリオ" w:cs="メイリオ"/>
          <w:b/>
          <w:bCs/>
          <w:sz w:val="18"/>
          <w:szCs w:val="18"/>
        </w:rPr>
      </w:pPr>
    </w:p>
    <w:p w14:paraId="3BCC3462" w14:textId="77777777" w:rsidR="0024169A" w:rsidRPr="00555E97" w:rsidRDefault="000F2F0A">
      <w:pPr>
        <w:pStyle w:val="10"/>
        <w:jc w:val="right"/>
        <w:rPr>
          <w:rFonts w:ascii="メイリオ" w:eastAsia="メイリオ" w:hAnsi="メイリオ" w:cs="Times New Roman"/>
          <w:color w:val="auto"/>
          <w:kern w:val="0"/>
          <w:sz w:val="18"/>
          <w:szCs w:val="18"/>
        </w:rPr>
      </w:pPr>
      <w:r w:rsidRPr="00555E97">
        <w:rPr>
          <w:rFonts w:ascii="メイリオ" w:eastAsia="メイリオ" w:hAnsi="メイリオ" w:cs="Times New Roman" w:hint="eastAsia"/>
          <w:color w:val="auto"/>
          <w:kern w:val="0"/>
          <w:sz w:val="18"/>
          <w:szCs w:val="18"/>
        </w:rPr>
        <w:t>以上</w:t>
      </w:r>
    </w:p>
    <w:sectPr w:rsidR="0024169A" w:rsidRPr="00555E97">
      <w:footerReference w:type="default" r:id="rId7"/>
      <w:pgSz w:w="11900" w:h="16840"/>
      <w:pgMar w:top="567" w:right="851" w:bottom="567" w:left="851" w:header="851" w:footer="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4CE74" w14:textId="77777777" w:rsidR="00E975EB" w:rsidRDefault="00E975EB" w:rsidP="004D5D1A">
      <w:r>
        <w:separator/>
      </w:r>
    </w:p>
  </w:endnote>
  <w:endnote w:type="continuationSeparator" w:id="0">
    <w:p w14:paraId="4140181F" w14:textId="77777777" w:rsidR="00E975EB" w:rsidRDefault="00E975EB" w:rsidP="004D5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ヒラギノ角ゴ ProN W3">
    <w:charset w:val="4E"/>
    <w:family w:val="auto"/>
    <w:pitch w:val="variable"/>
    <w:sig w:usb0="00000001" w:usb1="08070000" w:usb2="00000010" w:usb3="00000000" w:csb0="00020000" w:csb1="00000000"/>
  </w:font>
  <w:font w:name="Arial Unicode MS">
    <w:altName w:val="ＭＳ ゴシック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58182" w14:textId="77777777" w:rsidR="00341080" w:rsidRPr="007E507E" w:rsidRDefault="00341080" w:rsidP="007E507E">
    <w:pPr>
      <w:pStyle w:val="1"/>
      <w:jc w:val="center"/>
      <w:rPr>
        <w:rFonts w:eastAsiaTheme="minorEastAsia"/>
      </w:rPr>
    </w:pPr>
    <w:r w:rsidRPr="007E507E">
      <w:fldChar w:fldCharType="begin"/>
    </w:r>
    <w:r w:rsidRPr="007E507E">
      <w:instrText xml:space="preserve"> PAGE </w:instrText>
    </w:r>
    <w:r w:rsidRPr="007E507E">
      <w:fldChar w:fldCharType="separate"/>
    </w:r>
    <w:r w:rsidR="001D3C92">
      <w:rPr>
        <w:noProof/>
      </w:rPr>
      <w:t>4</w:t>
    </w:r>
    <w:r w:rsidRPr="007E507E">
      <w:fldChar w:fldCharType="end"/>
    </w:r>
    <w:r w:rsidRPr="007E507E">
      <w:t>/</w:t>
    </w:r>
    <w:r w:rsidRPr="007E507E">
      <w:rPr>
        <w:rFonts w:eastAsiaTheme="minorEastAsia" w:cs="Times New Roman"/>
        <w:color w:val="auto"/>
        <w:kern w:val="0"/>
      </w:rPr>
      <w:fldChar w:fldCharType="begin"/>
    </w:r>
    <w:r w:rsidRPr="007E507E">
      <w:rPr>
        <w:rFonts w:eastAsiaTheme="minorEastAsia" w:cs="Times New Roman"/>
        <w:color w:val="auto"/>
        <w:kern w:val="0"/>
      </w:rPr>
      <w:instrText>NUMPAGES  \* Arabic  \* MERGEFORMAT</w:instrText>
    </w:r>
    <w:r w:rsidRPr="007E507E">
      <w:rPr>
        <w:rFonts w:eastAsiaTheme="minorEastAsia" w:cs="Times New Roman"/>
        <w:color w:val="auto"/>
        <w:kern w:val="0"/>
      </w:rPr>
      <w:fldChar w:fldCharType="separate"/>
    </w:r>
    <w:r w:rsidR="001D3C92" w:rsidRPr="001D3C92">
      <w:rPr>
        <w:rFonts w:eastAsiaTheme="minorEastAsia" w:cs="Times New Roman"/>
        <w:noProof/>
        <w:color w:val="auto"/>
        <w:kern w:val="0"/>
        <w:lang w:val="ja-JP"/>
      </w:rPr>
      <w:t>4</w:t>
    </w:r>
    <w:r w:rsidRPr="007E507E">
      <w:rPr>
        <w:rFonts w:eastAsiaTheme="minorEastAsia" w:cs="Times New Roman"/>
        <w:color w:val="auto"/>
        <w:kern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932E2" w14:textId="77777777" w:rsidR="00E975EB" w:rsidRDefault="00E975EB" w:rsidP="004D5D1A">
      <w:r>
        <w:separator/>
      </w:r>
    </w:p>
  </w:footnote>
  <w:footnote w:type="continuationSeparator" w:id="0">
    <w:p w14:paraId="450A9450" w14:textId="77777777" w:rsidR="00E975EB" w:rsidRDefault="00E975EB" w:rsidP="004D5D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894EE873"/>
    <w:lvl w:ilvl="0">
      <w:start w:val="1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ascii="ＭＳ 明朝" w:eastAsia="ＭＳ 明朝" w:hAnsi="ＭＳ 明朝" w:cs="ＭＳ 明朝" w:hint="default"/>
        <w:color w:val="000000"/>
        <w:position w:val="0"/>
        <w:sz w:val="20"/>
        <w:szCs w:val="20"/>
        <w:u w:color="000000"/>
        <w:rtl w:val="0"/>
        <w:lang w:val="ja-JP" w:eastAsia="ja-JP"/>
      </w:rPr>
    </w:lvl>
    <w:lvl w:ilvl="1">
      <w:start w:val="1"/>
      <w:numFmt w:val="bullet"/>
      <w:lvlText w:val="➢"/>
      <w:lvlJc w:val="left"/>
      <w:pPr>
        <w:tabs>
          <w:tab w:val="num" w:pos="950"/>
        </w:tabs>
        <w:ind w:left="950" w:hanging="350"/>
      </w:pPr>
      <w:rPr>
        <w:rFonts w:ascii="ＭＳ 明朝" w:eastAsia="ＭＳ 明朝" w:hAnsi="ＭＳ 明朝" w:cs="ＭＳ 明朝" w:hint="default"/>
        <w:color w:val="000000"/>
        <w:position w:val="0"/>
        <w:sz w:val="20"/>
        <w:szCs w:val="20"/>
        <w:u w:color="000000"/>
        <w:rtl w:val="0"/>
        <w:lang w:val="ja-JP" w:eastAsia="ja-JP"/>
      </w:rPr>
    </w:lvl>
    <w:lvl w:ilvl="2">
      <w:start w:val="1"/>
      <w:numFmt w:val="bullet"/>
      <w:lvlText w:val="◇"/>
      <w:lvlJc w:val="left"/>
      <w:pPr>
        <w:tabs>
          <w:tab w:val="num" w:pos="1370"/>
        </w:tabs>
        <w:ind w:left="1370" w:hanging="350"/>
      </w:pPr>
      <w:rPr>
        <w:rFonts w:ascii="ＭＳ 明朝" w:eastAsia="ＭＳ 明朝" w:hAnsi="ＭＳ 明朝" w:cs="ＭＳ 明朝" w:hint="default"/>
        <w:color w:val="000000"/>
        <w:position w:val="0"/>
        <w:sz w:val="20"/>
        <w:szCs w:val="20"/>
        <w:u w:color="000000"/>
        <w:rtl w:val="0"/>
        <w:lang w:val="ja-JP" w:eastAsia="ja-JP"/>
      </w:rPr>
    </w:lvl>
    <w:lvl w:ilvl="3">
      <w:start w:val="1"/>
      <w:numFmt w:val="bullet"/>
      <w:lvlText w:val="●"/>
      <w:lvlJc w:val="left"/>
      <w:pPr>
        <w:tabs>
          <w:tab w:val="num" w:pos="1790"/>
        </w:tabs>
        <w:ind w:left="1790" w:hanging="350"/>
      </w:pPr>
      <w:rPr>
        <w:rFonts w:ascii="ＭＳ 明朝" w:eastAsia="ＭＳ 明朝" w:hAnsi="ＭＳ 明朝" w:cs="ＭＳ 明朝" w:hint="default"/>
        <w:color w:val="000000"/>
        <w:position w:val="0"/>
        <w:sz w:val="20"/>
        <w:szCs w:val="20"/>
        <w:u w:color="000000"/>
        <w:rtl w:val="0"/>
        <w:lang w:val="ja-JP" w:eastAsia="ja-JP"/>
      </w:rPr>
    </w:lvl>
    <w:lvl w:ilvl="4">
      <w:start w:val="1"/>
      <w:numFmt w:val="bullet"/>
      <w:lvlText w:val="➢"/>
      <w:lvlJc w:val="left"/>
      <w:pPr>
        <w:tabs>
          <w:tab w:val="num" w:pos="2210"/>
        </w:tabs>
        <w:ind w:left="2210" w:hanging="350"/>
      </w:pPr>
      <w:rPr>
        <w:rFonts w:ascii="ＭＳ 明朝" w:eastAsia="ＭＳ 明朝" w:hAnsi="ＭＳ 明朝" w:cs="ＭＳ 明朝" w:hint="default"/>
        <w:color w:val="000000"/>
        <w:position w:val="0"/>
        <w:sz w:val="20"/>
        <w:szCs w:val="20"/>
        <w:u w:color="000000"/>
        <w:rtl w:val="0"/>
        <w:lang w:val="ja-JP" w:eastAsia="ja-JP"/>
      </w:rPr>
    </w:lvl>
    <w:lvl w:ilvl="5">
      <w:start w:val="1"/>
      <w:numFmt w:val="bullet"/>
      <w:lvlText w:val="◇"/>
      <w:lvlJc w:val="left"/>
      <w:pPr>
        <w:tabs>
          <w:tab w:val="num" w:pos="2630"/>
        </w:tabs>
        <w:ind w:left="2630" w:hanging="350"/>
      </w:pPr>
      <w:rPr>
        <w:rFonts w:ascii="ＭＳ 明朝" w:eastAsia="ＭＳ 明朝" w:hAnsi="ＭＳ 明朝" w:cs="ＭＳ 明朝" w:hint="default"/>
        <w:color w:val="000000"/>
        <w:position w:val="0"/>
        <w:sz w:val="20"/>
        <w:szCs w:val="20"/>
        <w:u w:color="000000"/>
        <w:rtl w:val="0"/>
        <w:lang w:val="ja-JP" w:eastAsia="ja-JP"/>
      </w:rPr>
    </w:lvl>
    <w:lvl w:ilvl="6">
      <w:start w:val="1"/>
      <w:numFmt w:val="bullet"/>
      <w:lvlText w:val="●"/>
      <w:lvlJc w:val="left"/>
      <w:pPr>
        <w:tabs>
          <w:tab w:val="num" w:pos="3050"/>
        </w:tabs>
        <w:ind w:left="3050" w:hanging="350"/>
      </w:pPr>
      <w:rPr>
        <w:rFonts w:ascii="ＭＳ 明朝" w:eastAsia="ＭＳ 明朝" w:hAnsi="ＭＳ 明朝" w:cs="ＭＳ 明朝" w:hint="default"/>
        <w:color w:val="000000"/>
        <w:position w:val="0"/>
        <w:sz w:val="20"/>
        <w:szCs w:val="20"/>
        <w:u w:color="000000"/>
        <w:rtl w:val="0"/>
        <w:lang w:val="ja-JP" w:eastAsia="ja-JP"/>
      </w:rPr>
    </w:lvl>
    <w:lvl w:ilvl="7">
      <w:start w:val="1"/>
      <w:numFmt w:val="bullet"/>
      <w:lvlText w:val="➢"/>
      <w:lvlJc w:val="left"/>
      <w:pPr>
        <w:tabs>
          <w:tab w:val="num" w:pos="3470"/>
        </w:tabs>
        <w:ind w:left="3470" w:hanging="350"/>
      </w:pPr>
      <w:rPr>
        <w:rFonts w:ascii="ＭＳ 明朝" w:eastAsia="ＭＳ 明朝" w:hAnsi="ＭＳ 明朝" w:cs="ＭＳ 明朝" w:hint="default"/>
        <w:color w:val="000000"/>
        <w:position w:val="0"/>
        <w:sz w:val="20"/>
        <w:szCs w:val="20"/>
        <w:u w:color="000000"/>
        <w:rtl w:val="0"/>
        <w:lang w:val="ja-JP" w:eastAsia="ja-JP"/>
      </w:rPr>
    </w:lvl>
    <w:lvl w:ilvl="8">
      <w:start w:val="1"/>
      <w:numFmt w:val="bullet"/>
      <w:lvlText w:val="◇"/>
      <w:lvlJc w:val="left"/>
      <w:pPr>
        <w:tabs>
          <w:tab w:val="num" w:pos="3890"/>
        </w:tabs>
        <w:ind w:left="3890" w:hanging="350"/>
      </w:pPr>
      <w:rPr>
        <w:rFonts w:ascii="ＭＳ 明朝" w:eastAsia="ＭＳ 明朝" w:hAnsi="ＭＳ 明朝" w:cs="ＭＳ 明朝" w:hint="default"/>
        <w:color w:val="000000"/>
        <w:position w:val="0"/>
        <w:sz w:val="20"/>
        <w:szCs w:val="20"/>
        <w:u w:color="000000"/>
        <w:rtl w:val="0"/>
        <w:lang w:val="ja-JP" w:eastAsia="ja-JP"/>
      </w:rPr>
    </w:lvl>
  </w:abstractNum>
  <w:abstractNum w:abstractNumId="1" w15:restartNumberingAfterBreak="0">
    <w:nsid w:val="00000002"/>
    <w:multiLevelType w:val="multilevel"/>
    <w:tmpl w:val="894EE874"/>
    <w:lvl w:ilvl="0">
      <w:start w:val="1"/>
      <w:numFmt w:val="bullet"/>
      <w:lvlText w:val="□"/>
      <w:lvlJc w:val="left"/>
      <w:rPr>
        <w:rFonts w:hint="default"/>
        <w:position w:val="0"/>
      </w:rPr>
    </w:lvl>
    <w:lvl w:ilvl="1">
      <w:start w:val="1"/>
      <w:numFmt w:val="bullet"/>
      <w:lvlText w:val="➢"/>
      <w:lvlJc w:val="left"/>
      <w:rPr>
        <w:rFonts w:hint="default"/>
        <w:position w:val="0"/>
      </w:rPr>
    </w:lvl>
    <w:lvl w:ilvl="2">
      <w:start w:val="1"/>
      <w:numFmt w:val="bullet"/>
      <w:lvlText w:val="◇"/>
      <w:lvlJc w:val="left"/>
      <w:rPr>
        <w:rFonts w:hint="default"/>
        <w:position w:val="0"/>
      </w:rPr>
    </w:lvl>
    <w:lvl w:ilvl="3">
      <w:start w:val="1"/>
      <w:numFmt w:val="bullet"/>
      <w:lvlText w:val="●"/>
      <w:lvlJc w:val="left"/>
      <w:rPr>
        <w:rFonts w:hint="default"/>
        <w:position w:val="0"/>
      </w:rPr>
    </w:lvl>
    <w:lvl w:ilvl="4">
      <w:start w:val="1"/>
      <w:numFmt w:val="bullet"/>
      <w:lvlText w:val="➢"/>
      <w:lvlJc w:val="left"/>
      <w:rPr>
        <w:rFonts w:hint="default"/>
        <w:position w:val="0"/>
      </w:rPr>
    </w:lvl>
    <w:lvl w:ilvl="5">
      <w:start w:val="1"/>
      <w:numFmt w:val="bullet"/>
      <w:lvlText w:val="◇"/>
      <w:lvlJc w:val="left"/>
      <w:rPr>
        <w:rFonts w:hint="default"/>
        <w:position w:val="0"/>
      </w:rPr>
    </w:lvl>
    <w:lvl w:ilvl="6">
      <w:start w:val="1"/>
      <w:numFmt w:val="bullet"/>
      <w:lvlText w:val="●"/>
      <w:lvlJc w:val="left"/>
      <w:rPr>
        <w:rFonts w:hint="default"/>
        <w:position w:val="0"/>
      </w:rPr>
    </w:lvl>
    <w:lvl w:ilvl="7">
      <w:start w:val="1"/>
      <w:numFmt w:val="bullet"/>
      <w:lvlText w:val="➢"/>
      <w:lvlJc w:val="left"/>
      <w:rPr>
        <w:rFonts w:hint="default"/>
        <w:position w:val="0"/>
      </w:rPr>
    </w:lvl>
    <w:lvl w:ilvl="8">
      <w:start w:val="1"/>
      <w:numFmt w:val="bullet"/>
      <w:lvlText w:val="◇"/>
      <w:lvlJc w:val="left"/>
      <w:rPr>
        <w:rFonts w:hint="default"/>
        <w:position w:val="0"/>
      </w:rPr>
    </w:lvl>
  </w:abstractNum>
  <w:abstractNum w:abstractNumId="2" w15:restartNumberingAfterBreak="0">
    <w:nsid w:val="00000003"/>
    <w:multiLevelType w:val="multilevel"/>
    <w:tmpl w:val="894EE875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EBB59B4"/>
    <w:multiLevelType w:val="hybridMultilevel"/>
    <w:tmpl w:val="ECDA25FC"/>
    <w:lvl w:ilvl="0" w:tplc="9E2CAB80">
      <w:numFmt w:val="bullet"/>
      <w:lvlText w:val="・"/>
      <w:lvlJc w:val="left"/>
      <w:pPr>
        <w:ind w:left="555" w:hanging="360"/>
      </w:pPr>
      <w:rPr>
        <w:rFonts w:ascii="メイリオ" w:eastAsia="メイリオ" w:hAnsi="メイリオ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4" w15:restartNumberingAfterBreak="0">
    <w:nsid w:val="785E7211"/>
    <w:multiLevelType w:val="hybridMultilevel"/>
    <w:tmpl w:val="A0B82976"/>
    <w:lvl w:ilvl="0" w:tplc="8BEA1FC2">
      <w:numFmt w:val="bullet"/>
      <w:lvlText w:val="・"/>
      <w:lvlJc w:val="left"/>
      <w:pPr>
        <w:ind w:left="180" w:hanging="180"/>
      </w:pPr>
      <w:rPr>
        <w:rFonts w:ascii="メイリオ" w:eastAsia="メイリオ" w:hAnsi="Lucida Grande" w:cs="Lucida Grande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272586002">
    <w:abstractNumId w:val="0"/>
  </w:num>
  <w:num w:numId="2" w16cid:durableId="1542086724">
    <w:abstractNumId w:val="1"/>
  </w:num>
  <w:num w:numId="3" w16cid:durableId="2095399938">
    <w:abstractNumId w:val="2"/>
  </w:num>
  <w:num w:numId="4" w16cid:durableId="521210945">
    <w:abstractNumId w:val="3"/>
  </w:num>
  <w:num w:numId="5" w16cid:durableId="2374029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851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noLineBreaksAfter w:lang="ja-JP" w:val="([{«‘“⦅〈《「『【〔〖〘〝︵︷︹︻︽︿﹁﹃﹇﹙﹛﹝｢"/>
  <w:noLineBreaksBefore w:lang="ja-JP" w:val=")]}’”〉〕"/>
  <w:doNotValidateAgainstSchema/>
  <w:doNotDemarcateInvalidXml/>
  <w:hdrShapeDefaults>
    <o:shapedefaults v:ext="edit" spidmax="2050" style="mso-wrap-style:none">
      <v:stroke weight="0" endcap="round"/>
      <v:textbox style="mso-column-count:0;mso-column-margin:0" inset="0,0,0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0920"/>
    <w:rsid w:val="0000056F"/>
    <w:rsid w:val="0000189A"/>
    <w:rsid w:val="00007139"/>
    <w:rsid w:val="0001050F"/>
    <w:rsid w:val="000124CE"/>
    <w:rsid w:val="000139E2"/>
    <w:rsid w:val="00014142"/>
    <w:rsid w:val="000170B1"/>
    <w:rsid w:val="00020AD8"/>
    <w:rsid w:val="00021F9B"/>
    <w:rsid w:val="0002234D"/>
    <w:rsid w:val="000225CA"/>
    <w:rsid w:val="00031E12"/>
    <w:rsid w:val="000323EA"/>
    <w:rsid w:val="00037147"/>
    <w:rsid w:val="00037FB5"/>
    <w:rsid w:val="00040928"/>
    <w:rsid w:val="00044631"/>
    <w:rsid w:val="000453EC"/>
    <w:rsid w:val="000464F1"/>
    <w:rsid w:val="000505DD"/>
    <w:rsid w:val="000539CF"/>
    <w:rsid w:val="00053D85"/>
    <w:rsid w:val="000566FE"/>
    <w:rsid w:val="00060BEB"/>
    <w:rsid w:val="00062386"/>
    <w:rsid w:val="0006566A"/>
    <w:rsid w:val="000656DD"/>
    <w:rsid w:val="0007005F"/>
    <w:rsid w:val="00077AA9"/>
    <w:rsid w:val="00081EB2"/>
    <w:rsid w:val="000832DD"/>
    <w:rsid w:val="00083561"/>
    <w:rsid w:val="000A0A53"/>
    <w:rsid w:val="000A1078"/>
    <w:rsid w:val="000A3BE0"/>
    <w:rsid w:val="000A4977"/>
    <w:rsid w:val="000A7411"/>
    <w:rsid w:val="000B6402"/>
    <w:rsid w:val="000C11D7"/>
    <w:rsid w:val="000C2D49"/>
    <w:rsid w:val="000C3C19"/>
    <w:rsid w:val="000C4F4C"/>
    <w:rsid w:val="000D4D06"/>
    <w:rsid w:val="000D6E70"/>
    <w:rsid w:val="000E03A4"/>
    <w:rsid w:val="000E66F9"/>
    <w:rsid w:val="000E6E5C"/>
    <w:rsid w:val="000F12EA"/>
    <w:rsid w:val="000F218D"/>
    <w:rsid w:val="000F2F0A"/>
    <w:rsid w:val="000F34AF"/>
    <w:rsid w:val="0010749E"/>
    <w:rsid w:val="00107C6C"/>
    <w:rsid w:val="0011077D"/>
    <w:rsid w:val="00111E79"/>
    <w:rsid w:val="00124B1E"/>
    <w:rsid w:val="00130E70"/>
    <w:rsid w:val="00131AC0"/>
    <w:rsid w:val="00133613"/>
    <w:rsid w:val="0013781B"/>
    <w:rsid w:val="001467EF"/>
    <w:rsid w:val="00151530"/>
    <w:rsid w:val="00156C10"/>
    <w:rsid w:val="00161779"/>
    <w:rsid w:val="00166578"/>
    <w:rsid w:val="001666B8"/>
    <w:rsid w:val="00167160"/>
    <w:rsid w:val="00170618"/>
    <w:rsid w:val="001723B3"/>
    <w:rsid w:val="00174271"/>
    <w:rsid w:val="00174B70"/>
    <w:rsid w:val="001801BB"/>
    <w:rsid w:val="00186551"/>
    <w:rsid w:val="00186818"/>
    <w:rsid w:val="001949A4"/>
    <w:rsid w:val="001969F8"/>
    <w:rsid w:val="001A6F3F"/>
    <w:rsid w:val="001B148A"/>
    <w:rsid w:val="001B1F1B"/>
    <w:rsid w:val="001B2175"/>
    <w:rsid w:val="001B35C3"/>
    <w:rsid w:val="001B4270"/>
    <w:rsid w:val="001B436F"/>
    <w:rsid w:val="001B450F"/>
    <w:rsid w:val="001B6850"/>
    <w:rsid w:val="001B79A7"/>
    <w:rsid w:val="001C0FF5"/>
    <w:rsid w:val="001C1E5A"/>
    <w:rsid w:val="001C4DB0"/>
    <w:rsid w:val="001C61E1"/>
    <w:rsid w:val="001D3C92"/>
    <w:rsid w:val="001D7D08"/>
    <w:rsid w:val="001E189A"/>
    <w:rsid w:val="001E2CE6"/>
    <w:rsid w:val="001E53AE"/>
    <w:rsid w:val="001E592C"/>
    <w:rsid w:val="001E69DC"/>
    <w:rsid w:val="00204C4E"/>
    <w:rsid w:val="0020699F"/>
    <w:rsid w:val="00206DF0"/>
    <w:rsid w:val="002079C1"/>
    <w:rsid w:val="00210D43"/>
    <w:rsid w:val="0021219D"/>
    <w:rsid w:val="00214C47"/>
    <w:rsid w:val="00217586"/>
    <w:rsid w:val="0021769E"/>
    <w:rsid w:val="00217F7A"/>
    <w:rsid w:val="00221022"/>
    <w:rsid w:val="0022151B"/>
    <w:rsid w:val="0022182A"/>
    <w:rsid w:val="002265B5"/>
    <w:rsid w:val="00231265"/>
    <w:rsid w:val="00232EFC"/>
    <w:rsid w:val="00233A1E"/>
    <w:rsid w:val="0023677B"/>
    <w:rsid w:val="0024169A"/>
    <w:rsid w:val="00242A9A"/>
    <w:rsid w:val="002430F1"/>
    <w:rsid w:val="002437CE"/>
    <w:rsid w:val="00244A96"/>
    <w:rsid w:val="00244B80"/>
    <w:rsid w:val="0025039B"/>
    <w:rsid w:val="002533B4"/>
    <w:rsid w:val="002535D6"/>
    <w:rsid w:val="002562C0"/>
    <w:rsid w:val="0026193C"/>
    <w:rsid w:val="00264D04"/>
    <w:rsid w:val="00265662"/>
    <w:rsid w:val="002665F1"/>
    <w:rsid w:val="002667D3"/>
    <w:rsid w:val="002671EA"/>
    <w:rsid w:val="00271F23"/>
    <w:rsid w:val="00272410"/>
    <w:rsid w:val="002743C9"/>
    <w:rsid w:val="002826E6"/>
    <w:rsid w:val="00284EEF"/>
    <w:rsid w:val="00292135"/>
    <w:rsid w:val="00292794"/>
    <w:rsid w:val="00293649"/>
    <w:rsid w:val="002958FE"/>
    <w:rsid w:val="00296830"/>
    <w:rsid w:val="002979FA"/>
    <w:rsid w:val="002A035C"/>
    <w:rsid w:val="002A5891"/>
    <w:rsid w:val="002C1966"/>
    <w:rsid w:val="002C3613"/>
    <w:rsid w:val="002C4F28"/>
    <w:rsid w:val="002C668D"/>
    <w:rsid w:val="002D0A0D"/>
    <w:rsid w:val="002D572E"/>
    <w:rsid w:val="002E091F"/>
    <w:rsid w:val="002E6016"/>
    <w:rsid w:val="002F21E1"/>
    <w:rsid w:val="002F5703"/>
    <w:rsid w:val="002F5D41"/>
    <w:rsid w:val="00302B1A"/>
    <w:rsid w:val="00305CF2"/>
    <w:rsid w:val="00306AAD"/>
    <w:rsid w:val="003147EB"/>
    <w:rsid w:val="003206C9"/>
    <w:rsid w:val="00321E9C"/>
    <w:rsid w:val="00324989"/>
    <w:rsid w:val="00325FDE"/>
    <w:rsid w:val="0033059B"/>
    <w:rsid w:val="00330EBA"/>
    <w:rsid w:val="0033409F"/>
    <w:rsid w:val="00335356"/>
    <w:rsid w:val="00337994"/>
    <w:rsid w:val="00341080"/>
    <w:rsid w:val="00342DE8"/>
    <w:rsid w:val="00344551"/>
    <w:rsid w:val="00346622"/>
    <w:rsid w:val="0035200E"/>
    <w:rsid w:val="00354295"/>
    <w:rsid w:val="00354653"/>
    <w:rsid w:val="003570B8"/>
    <w:rsid w:val="00362583"/>
    <w:rsid w:val="0036681D"/>
    <w:rsid w:val="00366D22"/>
    <w:rsid w:val="003743EF"/>
    <w:rsid w:val="00380D31"/>
    <w:rsid w:val="00382672"/>
    <w:rsid w:val="003852ED"/>
    <w:rsid w:val="003873F2"/>
    <w:rsid w:val="003906D3"/>
    <w:rsid w:val="00390B93"/>
    <w:rsid w:val="003910BB"/>
    <w:rsid w:val="00395512"/>
    <w:rsid w:val="003958A3"/>
    <w:rsid w:val="00396163"/>
    <w:rsid w:val="003968AF"/>
    <w:rsid w:val="003A187B"/>
    <w:rsid w:val="003A2835"/>
    <w:rsid w:val="003A3B9B"/>
    <w:rsid w:val="003A4C09"/>
    <w:rsid w:val="003A594F"/>
    <w:rsid w:val="003A6C77"/>
    <w:rsid w:val="003A7885"/>
    <w:rsid w:val="003B55D3"/>
    <w:rsid w:val="003B790F"/>
    <w:rsid w:val="003C261E"/>
    <w:rsid w:val="003C2F68"/>
    <w:rsid w:val="003C506B"/>
    <w:rsid w:val="003C6473"/>
    <w:rsid w:val="003C6BAE"/>
    <w:rsid w:val="003C6EFB"/>
    <w:rsid w:val="003C6FAA"/>
    <w:rsid w:val="003D1AE4"/>
    <w:rsid w:val="003D3EE7"/>
    <w:rsid w:val="003D4577"/>
    <w:rsid w:val="003D4A41"/>
    <w:rsid w:val="003D5EC9"/>
    <w:rsid w:val="003D7C13"/>
    <w:rsid w:val="003D7E80"/>
    <w:rsid w:val="003E23F4"/>
    <w:rsid w:val="003E3780"/>
    <w:rsid w:val="003E41B5"/>
    <w:rsid w:val="003E531A"/>
    <w:rsid w:val="003E5D55"/>
    <w:rsid w:val="003E61EB"/>
    <w:rsid w:val="003F706D"/>
    <w:rsid w:val="003F7862"/>
    <w:rsid w:val="0040100F"/>
    <w:rsid w:val="0040150F"/>
    <w:rsid w:val="004017B5"/>
    <w:rsid w:val="00402344"/>
    <w:rsid w:val="00404D28"/>
    <w:rsid w:val="00412B81"/>
    <w:rsid w:val="00413092"/>
    <w:rsid w:val="00413FCF"/>
    <w:rsid w:val="00420ADB"/>
    <w:rsid w:val="00425E1F"/>
    <w:rsid w:val="00426E38"/>
    <w:rsid w:val="00430D4C"/>
    <w:rsid w:val="00431CEE"/>
    <w:rsid w:val="00433A3F"/>
    <w:rsid w:val="004345D3"/>
    <w:rsid w:val="00435544"/>
    <w:rsid w:val="004371C0"/>
    <w:rsid w:val="00437B8E"/>
    <w:rsid w:val="00437E8F"/>
    <w:rsid w:val="00440539"/>
    <w:rsid w:val="00442A32"/>
    <w:rsid w:val="00443EB1"/>
    <w:rsid w:val="00443F13"/>
    <w:rsid w:val="0044401C"/>
    <w:rsid w:val="004520D0"/>
    <w:rsid w:val="00460B43"/>
    <w:rsid w:val="004647E1"/>
    <w:rsid w:val="0046794A"/>
    <w:rsid w:val="00470507"/>
    <w:rsid w:val="00472DAF"/>
    <w:rsid w:val="004738CB"/>
    <w:rsid w:val="004757EE"/>
    <w:rsid w:val="004871A4"/>
    <w:rsid w:val="004901E9"/>
    <w:rsid w:val="00491868"/>
    <w:rsid w:val="00492A24"/>
    <w:rsid w:val="00496516"/>
    <w:rsid w:val="004A5257"/>
    <w:rsid w:val="004A7783"/>
    <w:rsid w:val="004B2D4E"/>
    <w:rsid w:val="004B3217"/>
    <w:rsid w:val="004B3682"/>
    <w:rsid w:val="004B6636"/>
    <w:rsid w:val="004C13FA"/>
    <w:rsid w:val="004C1978"/>
    <w:rsid w:val="004C1997"/>
    <w:rsid w:val="004C2743"/>
    <w:rsid w:val="004C53B6"/>
    <w:rsid w:val="004C6A35"/>
    <w:rsid w:val="004C6AC0"/>
    <w:rsid w:val="004D2BFC"/>
    <w:rsid w:val="004D5309"/>
    <w:rsid w:val="004D5D1A"/>
    <w:rsid w:val="004E1862"/>
    <w:rsid w:val="004F0DC3"/>
    <w:rsid w:val="004F1CD7"/>
    <w:rsid w:val="004F2D0F"/>
    <w:rsid w:val="00501F7F"/>
    <w:rsid w:val="00506DFE"/>
    <w:rsid w:val="00510D6A"/>
    <w:rsid w:val="005143D9"/>
    <w:rsid w:val="005150FF"/>
    <w:rsid w:val="00515B2A"/>
    <w:rsid w:val="0052000D"/>
    <w:rsid w:val="00522129"/>
    <w:rsid w:val="00523B52"/>
    <w:rsid w:val="00527D46"/>
    <w:rsid w:val="00532568"/>
    <w:rsid w:val="00534C3F"/>
    <w:rsid w:val="00535757"/>
    <w:rsid w:val="00537AE4"/>
    <w:rsid w:val="0054648A"/>
    <w:rsid w:val="0054713F"/>
    <w:rsid w:val="005513B6"/>
    <w:rsid w:val="00555E97"/>
    <w:rsid w:val="00556266"/>
    <w:rsid w:val="00557087"/>
    <w:rsid w:val="00560C24"/>
    <w:rsid w:val="005623A4"/>
    <w:rsid w:val="005654FF"/>
    <w:rsid w:val="00573FCF"/>
    <w:rsid w:val="005769A0"/>
    <w:rsid w:val="00576B04"/>
    <w:rsid w:val="00581A3C"/>
    <w:rsid w:val="00581EAC"/>
    <w:rsid w:val="00582070"/>
    <w:rsid w:val="005831C9"/>
    <w:rsid w:val="00591BB1"/>
    <w:rsid w:val="00591ED5"/>
    <w:rsid w:val="005930EC"/>
    <w:rsid w:val="00594BC5"/>
    <w:rsid w:val="005A2448"/>
    <w:rsid w:val="005A53A4"/>
    <w:rsid w:val="005A541E"/>
    <w:rsid w:val="005B0590"/>
    <w:rsid w:val="005B1450"/>
    <w:rsid w:val="005C19DF"/>
    <w:rsid w:val="005C46C4"/>
    <w:rsid w:val="005D2B2B"/>
    <w:rsid w:val="005D3C31"/>
    <w:rsid w:val="005E36C4"/>
    <w:rsid w:val="005E79FC"/>
    <w:rsid w:val="005F1FCF"/>
    <w:rsid w:val="005F2023"/>
    <w:rsid w:val="005F68CC"/>
    <w:rsid w:val="005F7366"/>
    <w:rsid w:val="00610806"/>
    <w:rsid w:val="00611B85"/>
    <w:rsid w:val="0061569B"/>
    <w:rsid w:val="006171B6"/>
    <w:rsid w:val="006211A6"/>
    <w:rsid w:val="00622774"/>
    <w:rsid w:val="006278A7"/>
    <w:rsid w:val="0063219D"/>
    <w:rsid w:val="006329EA"/>
    <w:rsid w:val="00633D53"/>
    <w:rsid w:val="00640223"/>
    <w:rsid w:val="00640410"/>
    <w:rsid w:val="00640544"/>
    <w:rsid w:val="006406A2"/>
    <w:rsid w:val="00644822"/>
    <w:rsid w:val="0064644F"/>
    <w:rsid w:val="00650527"/>
    <w:rsid w:val="00655796"/>
    <w:rsid w:val="006557EC"/>
    <w:rsid w:val="00656951"/>
    <w:rsid w:val="006570B0"/>
    <w:rsid w:val="00661BE9"/>
    <w:rsid w:val="00661FDD"/>
    <w:rsid w:val="00662359"/>
    <w:rsid w:val="006626A0"/>
    <w:rsid w:val="006667D8"/>
    <w:rsid w:val="00666B34"/>
    <w:rsid w:val="00672525"/>
    <w:rsid w:val="00675F1C"/>
    <w:rsid w:val="006833C2"/>
    <w:rsid w:val="00684872"/>
    <w:rsid w:val="00686ADF"/>
    <w:rsid w:val="00687081"/>
    <w:rsid w:val="00692133"/>
    <w:rsid w:val="00697758"/>
    <w:rsid w:val="006A12AC"/>
    <w:rsid w:val="006B21F5"/>
    <w:rsid w:val="006B392D"/>
    <w:rsid w:val="006B48F3"/>
    <w:rsid w:val="006C06AB"/>
    <w:rsid w:val="006C24FF"/>
    <w:rsid w:val="006E08DA"/>
    <w:rsid w:val="006E2189"/>
    <w:rsid w:val="006E5A7A"/>
    <w:rsid w:val="006F0715"/>
    <w:rsid w:val="006F7471"/>
    <w:rsid w:val="00706E33"/>
    <w:rsid w:val="00711CAD"/>
    <w:rsid w:val="00712182"/>
    <w:rsid w:val="0071704F"/>
    <w:rsid w:val="007211EB"/>
    <w:rsid w:val="007232EC"/>
    <w:rsid w:val="00724A52"/>
    <w:rsid w:val="0072578E"/>
    <w:rsid w:val="0073045E"/>
    <w:rsid w:val="007335A0"/>
    <w:rsid w:val="0074018D"/>
    <w:rsid w:val="00742D41"/>
    <w:rsid w:val="00744E82"/>
    <w:rsid w:val="007458F2"/>
    <w:rsid w:val="00750920"/>
    <w:rsid w:val="00750CFF"/>
    <w:rsid w:val="00752C7C"/>
    <w:rsid w:val="00752E64"/>
    <w:rsid w:val="00756F74"/>
    <w:rsid w:val="00757EF3"/>
    <w:rsid w:val="007613CA"/>
    <w:rsid w:val="007668AC"/>
    <w:rsid w:val="007678B0"/>
    <w:rsid w:val="00770BA1"/>
    <w:rsid w:val="00771C21"/>
    <w:rsid w:val="00773D8E"/>
    <w:rsid w:val="00775F89"/>
    <w:rsid w:val="00780837"/>
    <w:rsid w:val="00781CC0"/>
    <w:rsid w:val="00783CA9"/>
    <w:rsid w:val="007852A8"/>
    <w:rsid w:val="007870A3"/>
    <w:rsid w:val="00791731"/>
    <w:rsid w:val="00793447"/>
    <w:rsid w:val="007935A0"/>
    <w:rsid w:val="00795BDE"/>
    <w:rsid w:val="00796350"/>
    <w:rsid w:val="00796C4A"/>
    <w:rsid w:val="007A39E6"/>
    <w:rsid w:val="007A76B2"/>
    <w:rsid w:val="007B4D99"/>
    <w:rsid w:val="007B6B80"/>
    <w:rsid w:val="007B729A"/>
    <w:rsid w:val="007C49A4"/>
    <w:rsid w:val="007C4DBE"/>
    <w:rsid w:val="007C5FA6"/>
    <w:rsid w:val="007C65AA"/>
    <w:rsid w:val="007D2976"/>
    <w:rsid w:val="007D5693"/>
    <w:rsid w:val="007E0B40"/>
    <w:rsid w:val="007E0F47"/>
    <w:rsid w:val="007E1411"/>
    <w:rsid w:val="007E1583"/>
    <w:rsid w:val="007E4964"/>
    <w:rsid w:val="007E507E"/>
    <w:rsid w:val="007F1694"/>
    <w:rsid w:val="007F19EA"/>
    <w:rsid w:val="007F33F6"/>
    <w:rsid w:val="00801B26"/>
    <w:rsid w:val="00801BA6"/>
    <w:rsid w:val="00802251"/>
    <w:rsid w:val="008032A6"/>
    <w:rsid w:val="00804F52"/>
    <w:rsid w:val="00807A10"/>
    <w:rsid w:val="00813681"/>
    <w:rsid w:val="00813A40"/>
    <w:rsid w:val="00813DB9"/>
    <w:rsid w:val="00816D54"/>
    <w:rsid w:val="0081769B"/>
    <w:rsid w:val="00825FA3"/>
    <w:rsid w:val="008320A3"/>
    <w:rsid w:val="008331DC"/>
    <w:rsid w:val="00833A96"/>
    <w:rsid w:val="00834B75"/>
    <w:rsid w:val="008356B8"/>
    <w:rsid w:val="0084093E"/>
    <w:rsid w:val="00842C0D"/>
    <w:rsid w:val="008444ED"/>
    <w:rsid w:val="00846688"/>
    <w:rsid w:val="00851359"/>
    <w:rsid w:val="00851A34"/>
    <w:rsid w:val="00853569"/>
    <w:rsid w:val="00853667"/>
    <w:rsid w:val="00856BB8"/>
    <w:rsid w:val="008625E7"/>
    <w:rsid w:val="008630D0"/>
    <w:rsid w:val="0086337E"/>
    <w:rsid w:val="008708CF"/>
    <w:rsid w:val="008714F0"/>
    <w:rsid w:val="00872B64"/>
    <w:rsid w:val="0087362F"/>
    <w:rsid w:val="008761CE"/>
    <w:rsid w:val="0087683E"/>
    <w:rsid w:val="008809BB"/>
    <w:rsid w:val="008816F8"/>
    <w:rsid w:val="00884EDD"/>
    <w:rsid w:val="008854EC"/>
    <w:rsid w:val="0088668F"/>
    <w:rsid w:val="00892E5A"/>
    <w:rsid w:val="0089511D"/>
    <w:rsid w:val="008A267A"/>
    <w:rsid w:val="008A44BE"/>
    <w:rsid w:val="008A49BF"/>
    <w:rsid w:val="008B0C7B"/>
    <w:rsid w:val="008B0D1D"/>
    <w:rsid w:val="008B3F38"/>
    <w:rsid w:val="008B4107"/>
    <w:rsid w:val="008B4BC7"/>
    <w:rsid w:val="008B5E0F"/>
    <w:rsid w:val="008C4448"/>
    <w:rsid w:val="008C504A"/>
    <w:rsid w:val="008C6D9D"/>
    <w:rsid w:val="008C75DE"/>
    <w:rsid w:val="008D0133"/>
    <w:rsid w:val="008D1BF7"/>
    <w:rsid w:val="008D331C"/>
    <w:rsid w:val="008D3671"/>
    <w:rsid w:val="008D51BC"/>
    <w:rsid w:val="008D68A6"/>
    <w:rsid w:val="008E00BF"/>
    <w:rsid w:val="008E0B7D"/>
    <w:rsid w:val="008E3A1D"/>
    <w:rsid w:val="008E3E69"/>
    <w:rsid w:val="008E4867"/>
    <w:rsid w:val="008E5506"/>
    <w:rsid w:val="008E5FF3"/>
    <w:rsid w:val="008F19DA"/>
    <w:rsid w:val="008F1ED9"/>
    <w:rsid w:val="00900000"/>
    <w:rsid w:val="00900F26"/>
    <w:rsid w:val="0090216B"/>
    <w:rsid w:val="00902B37"/>
    <w:rsid w:val="00902C20"/>
    <w:rsid w:val="00902EDC"/>
    <w:rsid w:val="00904F43"/>
    <w:rsid w:val="009058D1"/>
    <w:rsid w:val="00905FB2"/>
    <w:rsid w:val="00906F8B"/>
    <w:rsid w:val="00907686"/>
    <w:rsid w:val="00910FD8"/>
    <w:rsid w:val="0091274B"/>
    <w:rsid w:val="00916D09"/>
    <w:rsid w:val="00921DDE"/>
    <w:rsid w:val="009233B8"/>
    <w:rsid w:val="00923B47"/>
    <w:rsid w:val="0092653D"/>
    <w:rsid w:val="00931DEE"/>
    <w:rsid w:val="009323F7"/>
    <w:rsid w:val="00932D53"/>
    <w:rsid w:val="00937F43"/>
    <w:rsid w:val="009407EC"/>
    <w:rsid w:val="0094367F"/>
    <w:rsid w:val="00950BC3"/>
    <w:rsid w:val="00951D0E"/>
    <w:rsid w:val="0095432D"/>
    <w:rsid w:val="00956BA7"/>
    <w:rsid w:val="00970B7D"/>
    <w:rsid w:val="00970EEB"/>
    <w:rsid w:val="00973912"/>
    <w:rsid w:val="00973F3E"/>
    <w:rsid w:val="00974952"/>
    <w:rsid w:val="0097661B"/>
    <w:rsid w:val="00982E75"/>
    <w:rsid w:val="00983930"/>
    <w:rsid w:val="00983BCE"/>
    <w:rsid w:val="00984DE9"/>
    <w:rsid w:val="009858E1"/>
    <w:rsid w:val="00985B83"/>
    <w:rsid w:val="0099346F"/>
    <w:rsid w:val="00996368"/>
    <w:rsid w:val="009971B7"/>
    <w:rsid w:val="009A1FF1"/>
    <w:rsid w:val="009A69AB"/>
    <w:rsid w:val="009A69AD"/>
    <w:rsid w:val="009B0AB1"/>
    <w:rsid w:val="009B66F9"/>
    <w:rsid w:val="009B6D1F"/>
    <w:rsid w:val="009B7439"/>
    <w:rsid w:val="009C2537"/>
    <w:rsid w:val="009C25EC"/>
    <w:rsid w:val="009C5A1B"/>
    <w:rsid w:val="009C73F7"/>
    <w:rsid w:val="009D4439"/>
    <w:rsid w:val="009D7BC2"/>
    <w:rsid w:val="009E1ADD"/>
    <w:rsid w:val="009E22A0"/>
    <w:rsid w:val="009E384C"/>
    <w:rsid w:val="009E5F19"/>
    <w:rsid w:val="009E79E2"/>
    <w:rsid w:val="009F47E1"/>
    <w:rsid w:val="009F7729"/>
    <w:rsid w:val="00A04173"/>
    <w:rsid w:val="00A04A83"/>
    <w:rsid w:val="00A06A40"/>
    <w:rsid w:val="00A07D0F"/>
    <w:rsid w:val="00A132E8"/>
    <w:rsid w:val="00A140D0"/>
    <w:rsid w:val="00A15A40"/>
    <w:rsid w:val="00A167BD"/>
    <w:rsid w:val="00A247B5"/>
    <w:rsid w:val="00A27F68"/>
    <w:rsid w:val="00A31143"/>
    <w:rsid w:val="00A333D4"/>
    <w:rsid w:val="00A37189"/>
    <w:rsid w:val="00A37DE4"/>
    <w:rsid w:val="00A41F25"/>
    <w:rsid w:val="00A41FCE"/>
    <w:rsid w:val="00A4330C"/>
    <w:rsid w:val="00A466F1"/>
    <w:rsid w:val="00A47235"/>
    <w:rsid w:val="00A50E99"/>
    <w:rsid w:val="00A5508E"/>
    <w:rsid w:val="00A55B96"/>
    <w:rsid w:val="00A57877"/>
    <w:rsid w:val="00A57A65"/>
    <w:rsid w:val="00A6013F"/>
    <w:rsid w:val="00A62522"/>
    <w:rsid w:val="00A64D33"/>
    <w:rsid w:val="00A65A0B"/>
    <w:rsid w:val="00A6702D"/>
    <w:rsid w:val="00A6762E"/>
    <w:rsid w:val="00A70877"/>
    <w:rsid w:val="00A8029A"/>
    <w:rsid w:val="00A84814"/>
    <w:rsid w:val="00A85D4E"/>
    <w:rsid w:val="00A8610D"/>
    <w:rsid w:val="00A86D12"/>
    <w:rsid w:val="00A91DB5"/>
    <w:rsid w:val="00A92E43"/>
    <w:rsid w:val="00A95D31"/>
    <w:rsid w:val="00A95D3E"/>
    <w:rsid w:val="00AA103C"/>
    <w:rsid w:val="00AA52B8"/>
    <w:rsid w:val="00AA77D4"/>
    <w:rsid w:val="00AB042A"/>
    <w:rsid w:val="00AB29B4"/>
    <w:rsid w:val="00AC35F2"/>
    <w:rsid w:val="00AC3F70"/>
    <w:rsid w:val="00AC4EF9"/>
    <w:rsid w:val="00AC55E0"/>
    <w:rsid w:val="00AC5841"/>
    <w:rsid w:val="00AD1423"/>
    <w:rsid w:val="00AD4E14"/>
    <w:rsid w:val="00AE157A"/>
    <w:rsid w:val="00AE444F"/>
    <w:rsid w:val="00AF0584"/>
    <w:rsid w:val="00AF07ED"/>
    <w:rsid w:val="00AF15BB"/>
    <w:rsid w:val="00AF3802"/>
    <w:rsid w:val="00B00D4D"/>
    <w:rsid w:val="00B03512"/>
    <w:rsid w:val="00B11321"/>
    <w:rsid w:val="00B1440E"/>
    <w:rsid w:val="00B15C88"/>
    <w:rsid w:val="00B17AC7"/>
    <w:rsid w:val="00B24378"/>
    <w:rsid w:val="00B25AC3"/>
    <w:rsid w:val="00B30E6E"/>
    <w:rsid w:val="00B31D4A"/>
    <w:rsid w:val="00B31FD0"/>
    <w:rsid w:val="00B4141D"/>
    <w:rsid w:val="00B45173"/>
    <w:rsid w:val="00B52997"/>
    <w:rsid w:val="00B62CCE"/>
    <w:rsid w:val="00B63BFC"/>
    <w:rsid w:val="00B66984"/>
    <w:rsid w:val="00B72D01"/>
    <w:rsid w:val="00B76849"/>
    <w:rsid w:val="00B76D22"/>
    <w:rsid w:val="00B77AFC"/>
    <w:rsid w:val="00B96733"/>
    <w:rsid w:val="00B978D0"/>
    <w:rsid w:val="00B97E88"/>
    <w:rsid w:val="00BA4135"/>
    <w:rsid w:val="00BB2B47"/>
    <w:rsid w:val="00BB5799"/>
    <w:rsid w:val="00BB59A2"/>
    <w:rsid w:val="00BB7E6A"/>
    <w:rsid w:val="00BC01FB"/>
    <w:rsid w:val="00BC0FBF"/>
    <w:rsid w:val="00BC14F7"/>
    <w:rsid w:val="00BC22A0"/>
    <w:rsid w:val="00BC7C3C"/>
    <w:rsid w:val="00BD03C8"/>
    <w:rsid w:val="00BD048E"/>
    <w:rsid w:val="00BD15A9"/>
    <w:rsid w:val="00BD44D7"/>
    <w:rsid w:val="00BD4A97"/>
    <w:rsid w:val="00BD7C4A"/>
    <w:rsid w:val="00BD7D18"/>
    <w:rsid w:val="00BE2F29"/>
    <w:rsid w:val="00BE3723"/>
    <w:rsid w:val="00BE6441"/>
    <w:rsid w:val="00C017ED"/>
    <w:rsid w:val="00C044C8"/>
    <w:rsid w:val="00C105BB"/>
    <w:rsid w:val="00C10E57"/>
    <w:rsid w:val="00C11FC3"/>
    <w:rsid w:val="00C124E1"/>
    <w:rsid w:val="00C160AE"/>
    <w:rsid w:val="00C20436"/>
    <w:rsid w:val="00C26B2F"/>
    <w:rsid w:val="00C3020B"/>
    <w:rsid w:val="00C33FC8"/>
    <w:rsid w:val="00C34C9E"/>
    <w:rsid w:val="00C36368"/>
    <w:rsid w:val="00C368CB"/>
    <w:rsid w:val="00C37764"/>
    <w:rsid w:val="00C40AFE"/>
    <w:rsid w:val="00C41FC1"/>
    <w:rsid w:val="00C42D54"/>
    <w:rsid w:val="00C43D15"/>
    <w:rsid w:val="00C5353F"/>
    <w:rsid w:val="00C57D8A"/>
    <w:rsid w:val="00C61D73"/>
    <w:rsid w:val="00C62D07"/>
    <w:rsid w:val="00C646F5"/>
    <w:rsid w:val="00C71E54"/>
    <w:rsid w:val="00C73AAF"/>
    <w:rsid w:val="00C76106"/>
    <w:rsid w:val="00C77AAA"/>
    <w:rsid w:val="00C82D8D"/>
    <w:rsid w:val="00C82EED"/>
    <w:rsid w:val="00C845C9"/>
    <w:rsid w:val="00C91DA9"/>
    <w:rsid w:val="00C94291"/>
    <w:rsid w:val="00C95D11"/>
    <w:rsid w:val="00CA6061"/>
    <w:rsid w:val="00CB6DB0"/>
    <w:rsid w:val="00CC16A9"/>
    <w:rsid w:val="00CC2195"/>
    <w:rsid w:val="00CC392C"/>
    <w:rsid w:val="00CC6F48"/>
    <w:rsid w:val="00CC7379"/>
    <w:rsid w:val="00CC763B"/>
    <w:rsid w:val="00CD23B3"/>
    <w:rsid w:val="00CD3156"/>
    <w:rsid w:val="00CD3805"/>
    <w:rsid w:val="00CD3D23"/>
    <w:rsid w:val="00CD4F95"/>
    <w:rsid w:val="00CD7466"/>
    <w:rsid w:val="00CD7E90"/>
    <w:rsid w:val="00CE2479"/>
    <w:rsid w:val="00CE30BA"/>
    <w:rsid w:val="00CE3813"/>
    <w:rsid w:val="00CE3FA9"/>
    <w:rsid w:val="00CE4465"/>
    <w:rsid w:val="00CE44B5"/>
    <w:rsid w:val="00CE7BBB"/>
    <w:rsid w:val="00CF5295"/>
    <w:rsid w:val="00CF7E7F"/>
    <w:rsid w:val="00D018E1"/>
    <w:rsid w:val="00D10F44"/>
    <w:rsid w:val="00D13926"/>
    <w:rsid w:val="00D149DF"/>
    <w:rsid w:val="00D17BB9"/>
    <w:rsid w:val="00D203B2"/>
    <w:rsid w:val="00D2081C"/>
    <w:rsid w:val="00D217EA"/>
    <w:rsid w:val="00D219CC"/>
    <w:rsid w:val="00D23D1A"/>
    <w:rsid w:val="00D26B4D"/>
    <w:rsid w:val="00D271CA"/>
    <w:rsid w:val="00D31E42"/>
    <w:rsid w:val="00D3761B"/>
    <w:rsid w:val="00D37E69"/>
    <w:rsid w:val="00D40CED"/>
    <w:rsid w:val="00D40F8D"/>
    <w:rsid w:val="00D46811"/>
    <w:rsid w:val="00D51DDC"/>
    <w:rsid w:val="00D53194"/>
    <w:rsid w:val="00D53C50"/>
    <w:rsid w:val="00D53EF1"/>
    <w:rsid w:val="00D57315"/>
    <w:rsid w:val="00D611A9"/>
    <w:rsid w:val="00D64703"/>
    <w:rsid w:val="00D65E97"/>
    <w:rsid w:val="00D70FC5"/>
    <w:rsid w:val="00D71469"/>
    <w:rsid w:val="00D718DD"/>
    <w:rsid w:val="00D72E0A"/>
    <w:rsid w:val="00D73366"/>
    <w:rsid w:val="00D74D78"/>
    <w:rsid w:val="00D7500F"/>
    <w:rsid w:val="00D81EEA"/>
    <w:rsid w:val="00D9382B"/>
    <w:rsid w:val="00D9653F"/>
    <w:rsid w:val="00D96D22"/>
    <w:rsid w:val="00DA1725"/>
    <w:rsid w:val="00DA251D"/>
    <w:rsid w:val="00DA2AF4"/>
    <w:rsid w:val="00DB0908"/>
    <w:rsid w:val="00DB6348"/>
    <w:rsid w:val="00DB6EE9"/>
    <w:rsid w:val="00DC0F1B"/>
    <w:rsid w:val="00DC25E2"/>
    <w:rsid w:val="00DC38CC"/>
    <w:rsid w:val="00DC4D77"/>
    <w:rsid w:val="00DC52AD"/>
    <w:rsid w:val="00DC5EF8"/>
    <w:rsid w:val="00DD1B0B"/>
    <w:rsid w:val="00DD2B5F"/>
    <w:rsid w:val="00DD2BD7"/>
    <w:rsid w:val="00DD4135"/>
    <w:rsid w:val="00DD6F6E"/>
    <w:rsid w:val="00DE15F2"/>
    <w:rsid w:val="00DE35DD"/>
    <w:rsid w:val="00DE7AF2"/>
    <w:rsid w:val="00DF1712"/>
    <w:rsid w:val="00DF1743"/>
    <w:rsid w:val="00DF645A"/>
    <w:rsid w:val="00E03452"/>
    <w:rsid w:val="00E042DD"/>
    <w:rsid w:val="00E05744"/>
    <w:rsid w:val="00E05C1C"/>
    <w:rsid w:val="00E12C1C"/>
    <w:rsid w:val="00E14F20"/>
    <w:rsid w:val="00E16F20"/>
    <w:rsid w:val="00E202E8"/>
    <w:rsid w:val="00E20F54"/>
    <w:rsid w:val="00E25382"/>
    <w:rsid w:val="00E26A78"/>
    <w:rsid w:val="00E26AEE"/>
    <w:rsid w:val="00E27ADC"/>
    <w:rsid w:val="00E30E31"/>
    <w:rsid w:val="00E31189"/>
    <w:rsid w:val="00E315F9"/>
    <w:rsid w:val="00E354C5"/>
    <w:rsid w:val="00E374AC"/>
    <w:rsid w:val="00E40468"/>
    <w:rsid w:val="00E40F50"/>
    <w:rsid w:val="00E43390"/>
    <w:rsid w:val="00E57408"/>
    <w:rsid w:val="00E6398D"/>
    <w:rsid w:val="00E640EA"/>
    <w:rsid w:val="00E762B8"/>
    <w:rsid w:val="00E771E2"/>
    <w:rsid w:val="00E8094F"/>
    <w:rsid w:val="00E820EC"/>
    <w:rsid w:val="00E84F1E"/>
    <w:rsid w:val="00E87EAE"/>
    <w:rsid w:val="00E905F7"/>
    <w:rsid w:val="00E90BD5"/>
    <w:rsid w:val="00E92526"/>
    <w:rsid w:val="00E94165"/>
    <w:rsid w:val="00E94500"/>
    <w:rsid w:val="00E951AA"/>
    <w:rsid w:val="00E95335"/>
    <w:rsid w:val="00E9581F"/>
    <w:rsid w:val="00E95E4A"/>
    <w:rsid w:val="00E975E7"/>
    <w:rsid w:val="00E975EB"/>
    <w:rsid w:val="00EA10E3"/>
    <w:rsid w:val="00EA16B8"/>
    <w:rsid w:val="00EA48A0"/>
    <w:rsid w:val="00EB3721"/>
    <w:rsid w:val="00EB7C1C"/>
    <w:rsid w:val="00EC174A"/>
    <w:rsid w:val="00EC3859"/>
    <w:rsid w:val="00EC3BD6"/>
    <w:rsid w:val="00EC3BDD"/>
    <w:rsid w:val="00EC4373"/>
    <w:rsid w:val="00ED0419"/>
    <w:rsid w:val="00ED1778"/>
    <w:rsid w:val="00ED34CA"/>
    <w:rsid w:val="00ED3B01"/>
    <w:rsid w:val="00ED48D7"/>
    <w:rsid w:val="00ED7E8E"/>
    <w:rsid w:val="00EE110C"/>
    <w:rsid w:val="00EE191D"/>
    <w:rsid w:val="00EE457D"/>
    <w:rsid w:val="00EE6EFC"/>
    <w:rsid w:val="00EF32F1"/>
    <w:rsid w:val="00F01415"/>
    <w:rsid w:val="00F060C7"/>
    <w:rsid w:val="00F114C0"/>
    <w:rsid w:val="00F13C13"/>
    <w:rsid w:val="00F205FF"/>
    <w:rsid w:val="00F21A60"/>
    <w:rsid w:val="00F25986"/>
    <w:rsid w:val="00F25E3B"/>
    <w:rsid w:val="00F26C96"/>
    <w:rsid w:val="00F3526C"/>
    <w:rsid w:val="00F35E67"/>
    <w:rsid w:val="00F37438"/>
    <w:rsid w:val="00F430F5"/>
    <w:rsid w:val="00F446A0"/>
    <w:rsid w:val="00F526F0"/>
    <w:rsid w:val="00F571F8"/>
    <w:rsid w:val="00F574D4"/>
    <w:rsid w:val="00F62390"/>
    <w:rsid w:val="00F632E3"/>
    <w:rsid w:val="00F65F6A"/>
    <w:rsid w:val="00F67D86"/>
    <w:rsid w:val="00F71C00"/>
    <w:rsid w:val="00F80E00"/>
    <w:rsid w:val="00F82101"/>
    <w:rsid w:val="00F826D8"/>
    <w:rsid w:val="00F83059"/>
    <w:rsid w:val="00F83503"/>
    <w:rsid w:val="00F86993"/>
    <w:rsid w:val="00F914B4"/>
    <w:rsid w:val="00F92A79"/>
    <w:rsid w:val="00F935A7"/>
    <w:rsid w:val="00F96EA8"/>
    <w:rsid w:val="00FA170F"/>
    <w:rsid w:val="00FA2707"/>
    <w:rsid w:val="00FA31B2"/>
    <w:rsid w:val="00FA6906"/>
    <w:rsid w:val="00FA7162"/>
    <w:rsid w:val="00FA7C02"/>
    <w:rsid w:val="00FA7C9D"/>
    <w:rsid w:val="00FB2DFC"/>
    <w:rsid w:val="00FB4CD6"/>
    <w:rsid w:val="00FB66F1"/>
    <w:rsid w:val="00FB7D2A"/>
    <w:rsid w:val="00FC062A"/>
    <w:rsid w:val="00FC3213"/>
    <w:rsid w:val="00FC3B35"/>
    <w:rsid w:val="00FC6E93"/>
    <w:rsid w:val="00FD353B"/>
    <w:rsid w:val="00FD404C"/>
    <w:rsid w:val="00FD426B"/>
    <w:rsid w:val="00FD5502"/>
    <w:rsid w:val="00FF036B"/>
    <w:rsid w:val="00FF411A"/>
    <w:rsid w:val="00FF4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yle="mso-wrap-style:none">
      <v:stroke weight="0" endcap="round"/>
      <v:textbox style="mso-column-count:0;mso-column-margin:0" inset="0,0,0,0"/>
    </o:shapedefaults>
    <o:shapelayout v:ext="edit">
      <o:idmap v:ext="edit" data="2"/>
    </o:shapelayout>
  </w:shapeDefaults>
  <w:doNotEmbedSmartTags/>
  <w:decimalSymbol w:val="."/>
  <w:listSeparator w:val=","/>
  <w14:docId w14:val="6FBAD1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/>
    <w:lsdException w:name="List Number 3" w:locked="1" w:semiHidden="1" w:unhideWhenUsed="1"/>
    <w:lsdException w:name="List Number 4" w:locked="1" w:semiHidden="1" w:unhideWhenUsed="1"/>
    <w:lsdException w:name="List Number 5" w:lock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1"/>
    <w:lsdException w:name="Plain Table 2" w:locked="1"/>
    <w:lsdException w:name="Plain Table 3" w:locked="1"/>
    <w:lsdException w:name="Plain Table 4" w:locked="1"/>
    <w:lsdException w:name="Plain Table 5" w:locked="1"/>
    <w:lsdException w:name="Grid Table Light" w:locked="1"/>
    <w:lsdException w:name="Grid Table 1 Light" w:locked="1"/>
    <w:lsdException w:name="Grid Table 2" w:locked="1"/>
    <w:lsdException w:name="Grid Table 3" w:lock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4D5D1A"/>
    <w:pPr>
      <w:autoSpaceDE w:val="0"/>
      <w:autoSpaceDN w:val="0"/>
      <w:adjustRightInd w:val="0"/>
      <w:spacing w:after="240"/>
    </w:pPr>
    <w:rPr>
      <w:rFonts w:ascii="メイリオ" w:eastAsia="メイリオ" w:hAnsi="Times" w:cs="Times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paragraph" w:customStyle="1" w:styleId="a4">
    <w:name w:val="ヘッダとフッタ"/>
    <w:pPr>
      <w:tabs>
        <w:tab w:val="right" w:pos="9020"/>
      </w:tabs>
    </w:pPr>
    <w:rPr>
      <w:rFonts w:ascii="ヒラギノ角ゴ ProN W3" w:eastAsia="Arial Unicode MS" w:hAnsi="Arial Unicode MS" w:cs="Arial Unicode MS"/>
      <w:color w:val="000000"/>
      <w:sz w:val="24"/>
      <w:szCs w:val="24"/>
    </w:rPr>
  </w:style>
  <w:style w:type="paragraph" w:customStyle="1" w:styleId="1">
    <w:name w:val="フッター1"/>
    <w:pPr>
      <w:widowControl w:val="0"/>
      <w:tabs>
        <w:tab w:val="center" w:pos="4252"/>
        <w:tab w:val="right" w:pos="8504"/>
      </w:tabs>
      <w:jc w:val="both"/>
    </w:pPr>
    <w:rPr>
      <w:rFonts w:ascii="Century" w:eastAsia="Century" w:hAnsi="Century" w:cs="Century"/>
      <w:color w:val="000000"/>
      <w:kern w:val="2"/>
      <w:sz w:val="21"/>
      <w:szCs w:val="21"/>
      <w:u w:color="000000"/>
    </w:rPr>
  </w:style>
  <w:style w:type="paragraph" w:customStyle="1" w:styleId="10">
    <w:name w:val="標準1"/>
    <w:pPr>
      <w:widowControl w:val="0"/>
      <w:jc w:val="both"/>
    </w:pPr>
    <w:rPr>
      <w:rFonts w:ascii="Century" w:eastAsia="Century" w:hAnsi="Century" w:cs="Century"/>
      <w:color w:val="000000"/>
      <w:kern w:val="2"/>
      <w:sz w:val="21"/>
      <w:szCs w:val="21"/>
      <w:u w:color="000000"/>
    </w:rPr>
  </w:style>
  <w:style w:type="numbering" w:customStyle="1" w:styleId="List0">
    <w:name w:val="List 0"/>
    <w:basedOn w:val="11"/>
    <w:semiHidden/>
  </w:style>
  <w:style w:type="numbering" w:customStyle="1" w:styleId="11">
    <w:name w:val="読み込まれたスタイル1"/>
  </w:style>
  <w:style w:type="paragraph" w:customStyle="1" w:styleId="Default">
    <w:name w:val="Default"/>
    <w:rsid w:val="00750920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5">
    <w:name w:val="header"/>
    <w:basedOn w:val="a"/>
    <w:link w:val="a6"/>
    <w:locked/>
    <w:rsid w:val="00B62C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B62CCE"/>
    <w:rPr>
      <w:rFonts w:ascii="Century" w:hAnsi="Century"/>
      <w:sz w:val="18"/>
      <w:szCs w:val="24"/>
      <w:lang w:eastAsia="en-US"/>
    </w:rPr>
  </w:style>
  <w:style w:type="paragraph" w:styleId="a7">
    <w:name w:val="footer"/>
    <w:basedOn w:val="a"/>
    <w:link w:val="a8"/>
    <w:uiPriority w:val="99"/>
    <w:locked/>
    <w:rsid w:val="00B62CC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B62CCE"/>
    <w:rPr>
      <w:rFonts w:ascii="Century" w:hAnsi="Century"/>
      <w:sz w:val="18"/>
      <w:szCs w:val="24"/>
      <w:lang w:eastAsia="en-US"/>
    </w:rPr>
  </w:style>
  <w:style w:type="character" w:customStyle="1" w:styleId="qwz12-140">
    <w:name w:val="qwz12-140"/>
    <w:rsid w:val="00CF5295"/>
  </w:style>
  <w:style w:type="paragraph" w:styleId="a9">
    <w:name w:val="Balloon Text"/>
    <w:basedOn w:val="a"/>
    <w:link w:val="aa"/>
    <w:locked/>
    <w:rsid w:val="000539CF"/>
    <w:rPr>
      <w:rFonts w:ascii="Arial" w:eastAsia="ＭＳ ゴシック" w:hAnsi="Arial" w:cs="Times New Roman"/>
    </w:rPr>
  </w:style>
  <w:style w:type="character" w:customStyle="1" w:styleId="aa">
    <w:name w:val="吹き出し (文字)"/>
    <w:link w:val="a9"/>
    <w:rsid w:val="000539CF"/>
    <w:rPr>
      <w:rFonts w:ascii="Arial" w:eastAsia="ＭＳ ゴシック" w:hAnsi="Arial" w:cs="Times New Roman"/>
      <w:sz w:val="18"/>
      <w:szCs w:val="18"/>
      <w:lang w:eastAsia="en-US"/>
    </w:rPr>
  </w:style>
  <w:style w:type="character" w:styleId="ab">
    <w:name w:val="FollowedHyperlink"/>
    <w:basedOn w:val="a0"/>
    <w:locked/>
    <w:rsid w:val="00F67D86"/>
    <w:rPr>
      <w:color w:val="800080" w:themeColor="followedHyperlink"/>
      <w:u w:val="single"/>
    </w:rPr>
  </w:style>
  <w:style w:type="paragraph" w:styleId="ac">
    <w:name w:val="List Paragraph"/>
    <w:basedOn w:val="a"/>
    <w:uiPriority w:val="34"/>
    <w:qFormat/>
    <w:rsid w:val="00F25E3B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8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427">
      <w:bodyDiv w:val="1"/>
      <w:marLeft w:val="343"/>
      <w:marRight w:val="343"/>
      <w:marTop w:val="343"/>
      <w:marBottom w:val="34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2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2017-04-18T06:09:00Z</dcterms:created>
  <dcterms:modified xsi:type="dcterms:W3CDTF">2022-07-06T12:20:00Z</dcterms:modified>
</cp:coreProperties>
</file>